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5665A" w14:textId="11D55626" w:rsidR="00424A78" w:rsidRPr="00967661" w:rsidRDefault="00E26036" w:rsidP="00E26036">
      <w:pPr>
        <w:widowControl/>
        <w:suppressAutoHyphens w:val="0"/>
        <w:autoSpaceDE/>
        <w:rPr>
          <w:rFonts w:ascii="Calibri Light" w:hAnsi="Calibri Light" w:cs="Calibri Light"/>
          <w:b w:val="0"/>
          <w:sz w:val="22"/>
          <w:szCs w:val="22"/>
          <w:lang w:eastAsia="pl-PL"/>
        </w:rPr>
      </w:pPr>
      <w:bookmarkStart w:id="0" w:name="_Hlk62631488"/>
      <w:r w:rsidRPr="00E26036">
        <w:rPr>
          <w:rFonts w:ascii="Calibri Light" w:hAnsi="Calibri Light" w:cs="Calibri Light"/>
          <w:bCs w:val="0"/>
          <w:sz w:val="22"/>
          <w:szCs w:val="22"/>
          <w:lang w:eastAsia="pl-PL"/>
        </w:rPr>
        <w:t>PZ/</w:t>
      </w:r>
      <w:r w:rsidR="00DE5C62">
        <w:rPr>
          <w:rFonts w:ascii="Calibri Light" w:hAnsi="Calibri Light" w:cs="Calibri Light"/>
          <w:bCs w:val="0"/>
          <w:sz w:val="22"/>
          <w:szCs w:val="22"/>
          <w:lang w:eastAsia="pl-PL"/>
        </w:rPr>
        <w:t>2</w:t>
      </w:r>
      <w:r w:rsidR="00083C4A">
        <w:rPr>
          <w:rFonts w:ascii="Calibri Light" w:hAnsi="Calibri Light" w:cs="Calibri Light"/>
          <w:bCs w:val="0"/>
          <w:sz w:val="22"/>
          <w:szCs w:val="22"/>
          <w:lang w:eastAsia="pl-PL"/>
        </w:rPr>
        <w:t>2</w:t>
      </w:r>
      <w:r w:rsidRPr="00E26036">
        <w:rPr>
          <w:rFonts w:ascii="Calibri Light" w:hAnsi="Calibri Light" w:cs="Calibri Light"/>
          <w:bCs w:val="0"/>
          <w:sz w:val="22"/>
          <w:szCs w:val="22"/>
          <w:lang w:eastAsia="pl-PL"/>
        </w:rPr>
        <w:t>/20</w:t>
      </w:r>
      <w:r w:rsidR="000E4427">
        <w:rPr>
          <w:rFonts w:ascii="Calibri Light" w:hAnsi="Calibri Light" w:cs="Calibri Light"/>
          <w:bCs w:val="0"/>
          <w:sz w:val="22"/>
          <w:szCs w:val="22"/>
          <w:lang w:eastAsia="pl-PL"/>
        </w:rPr>
        <w:t>26</w:t>
      </w:r>
      <w:r>
        <w:rPr>
          <w:rFonts w:ascii="Calibri Light" w:hAnsi="Calibri Light" w:cs="Calibri Light"/>
          <w:b w:val="0"/>
          <w:sz w:val="22"/>
          <w:szCs w:val="22"/>
          <w:lang w:eastAsia="pl-PL"/>
        </w:rPr>
        <w:t xml:space="preserve"> </w:t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FC5761">
        <w:rPr>
          <w:rFonts w:ascii="Calibri Light" w:hAnsi="Calibri Light" w:cs="Calibri Light"/>
          <w:b w:val="0"/>
          <w:sz w:val="22"/>
          <w:szCs w:val="22"/>
          <w:lang w:eastAsia="pl-PL"/>
        </w:rPr>
        <w:tab/>
      </w:r>
      <w:r w:rsidR="00424A78" w:rsidRPr="00967661">
        <w:rPr>
          <w:rFonts w:ascii="Calibri Light" w:hAnsi="Calibri Light" w:cs="Calibri Light"/>
          <w:b w:val="0"/>
          <w:sz w:val="22"/>
          <w:szCs w:val="22"/>
          <w:lang w:eastAsia="pl-PL"/>
        </w:rPr>
        <w:t xml:space="preserve">Załącznik nr </w:t>
      </w:r>
      <w:r w:rsidR="003615C1">
        <w:rPr>
          <w:rFonts w:ascii="Calibri Light" w:hAnsi="Calibri Light" w:cs="Calibri Light"/>
          <w:b w:val="0"/>
          <w:sz w:val="22"/>
          <w:szCs w:val="22"/>
          <w:lang w:eastAsia="pl-PL"/>
        </w:rPr>
        <w:t>7</w:t>
      </w:r>
      <w:r w:rsidR="00424A78" w:rsidRPr="00967661">
        <w:rPr>
          <w:rFonts w:ascii="Calibri Light" w:hAnsi="Calibri Light" w:cs="Calibri Light"/>
          <w:b w:val="0"/>
          <w:sz w:val="22"/>
          <w:szCs w:val="22"/>
          <w:lang w:eastAsia="pl-PL"/>
        </w:rPr>
        <w:t xml:space="preserve"> do SWZ</w:t>
      </w:r>
    </w:p>
    <w:bookmarkEnd w:id="0"/>
    <w:p w14:paraId="7CD48520" w14:textId="77777777" w:rsidR="00424A78" w:rsidRPr="00967661" w:rsidRDefault="00424A78" w:rsidP="00151533">
      <w:pPr>
        <w:widowControl/>
        <w:tabs>
          <w:tab w:val="left" w:pos="6210"/>
        </w:tabs>
        <w:suppressAutoHyphens w:val="0"/>
        <w:autoSpaceDE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r w:rsidR="00151533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</w:p>
    <w:p w14:paraId="00041557" w14:textId="77777777" w:rsidR="00424A78" w:rsidRPr="00967661" w:rsidRDefault="0001016C" w:rsidP="00424A78">
      <w:pPr>
        <w:widowControl/>
        <w:suppressAutoHyphens w:val="0"/>
        <w:autoSpaceDE/>
        <w:jc w:val="center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Cs w:val="0"/>
          <w:sz w:val="22"/>
          <w:szCs w:val="22"/>
          <w:lang w:eastAsia="pl-PL"/>
        </w:rPr>
        <w:t>FORMULARZ OFERTOWY</w:t>
      </w:r>
    </w:p>
    <w:p w14:paraId="37B34FB2" w14:textId="77777777" w:rsidR="00151533" w:rsidRPr="00967661" w:rsidRDefault="00151533" w:rsidP="00424A78">
      <w:pPr>
        <w:widowControl/>
        <w:suppressAutoHyphens w:val="0"/>
        <w:autoSpaceDE/>
        <w:jc w:val="center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75053621" w14:textId="7E521293" w:rsidR="00424A78" w:rsidRPr="003F0D13" w:rsidRDefault="00424A78" w:rsidP="003F0D13">
      <w:pPr>
        <w:widowControl/>
        <w:suppressAutoHyphens w:val="0"/>
        <w:autoSpaceDE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W odpowiedzi na ogłoszone postępowanie w trybie </w:t>
      </w:r>
      <w:r w:rsidR="00790C48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przetargu nieograniczonego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r w:rsidR="00231CE1" w:rsidRPr="00595B28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(podstawa prawna: art. </w:t>
      </w:r>
      <w:r w:rsidR="00231CE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132</w:t>
      </w:r>
      <w:r w:rsidR="00231CE1" w:rsidRPr="00595B28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ustawy Pzp)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na realizacje zadania pn: </w:t>
      </w:r>
      <w:r w:rsidR="00083C4A" w:rsidRPr="00083C4A">
        <w:rPr>
          <w:rFonts w:ascii="Calibri Light" w:hAnsi="Calibri Light" w:cs="Calibri Light"/>
          <w:bCs w:val="0"/>
          <w:sz w:val="22"/>
          <w:szCs w:val="22"/>
          <w:lang w:eastAsia="pl-PL"/>
        </w:rPr>
        <w:t>„Dostawa testów, kontrastów…..”</w:t>
      </w:r>
      <w:r w:rsidR="0097591A" w:rsidRPr="0097591A">
        <w:rPr>
          <w:rFonts w:ascii="Calibri Light" w:hAnsi="Calibri Light" w:cs="Calibri Light"/>
          <w:bCs w:val="0"/>
          <w:sz w:val="22"/>
          <w:szCs w:val="22"/>
          <w:lang w:eastAsia="pl-PL"/>
        </w:rPr>
        <w:t xml:space="preserve"> </w:t>
      </w:r>
      <w:r w:rsidR="0073098E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(nr </w:t>
      </w:r>
      <w:r w:rsidR="004659A8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wydania</w:t>
      </w:r>
      <w:r w:rsidR="002E48B5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: </w:t>
      </w:r>
      <w:r w:rsidR="00326302" w:rsidRPr="00326302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Dz.U. S: </w:t>
      </w:r>
      <w:r w:rsidR="003E67F3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90</w:t>
      </w:r>
      <w:r w:rsidR="00326302" w:rsidRPr="00326302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/2026</w:t>
      </w:r>
      <w:r w:rsidR="004659A8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,</w:t>
      </w:r>
      <w:r w:rsidR="00B03D4B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r w:rsidR="008E2CAE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n</w:t>
      </w:r>
      <w:r w:rsidR="008E29C5" w:rsidRPr="008E29C5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umer publikacji ogłoszenia</w:t>
      </w:r>
      <w:r w:rsidR="008E29C5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: </w:t>
      </w:r>
      <w:r w:rsidR="003E67F3" w:rsidRPr="003E67F3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321754-2026</w:t>
      </w:r>
      <w:r w:rsidR="00B03D4B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, </w:t>
      </w:r>
      <w:r w:rsidR="0073098E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składamy niniejszą ofertę.</w:t>
      </w:r>
    </w:p>
    <w:tbl>
      <w:tblPr>
        <w:tblpPr w:leftFromText="141" w:rightFromText="141" w:vertAnchor="text" w:horzAnchor="margin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851"/>
      </w:tblGrid>
      <w:tr w:rsidR="003A4762" w:rsidRPr="00967661" w14:paraId="42054F82" w14:textId="77777777" w:rsidTr="003A4762">
        <w:trPr>
          <w:trHeight w:val="556"/>
        </w:trPr>
        <w:tc>
          <w:tcPr>
            <w:tcW w:w="5070" w:type="dxa"/>
            <w:shd w:val="clear" w:color="auto" w:fill="EDEDED"/>
            <w:vAlign w:val="center"/>
          </w:tcPr>
          <w:p w14:paraId="63FA8F37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Nazwa Wykonawcy:</w:t>
            </w:r>
          </w:p>
        </w:tc>
        <w:tc>
          <w:tcPr>
            <w:tcW w:w="4851" w:type="dxa"/>
            <w:vAlign w:val="center"/>
          </w:tcPr>
          <w:p w14:paraId="1E551B4E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4095B753" w14:textId="77777777" w:rsidTr="003A4762">
        <w:trPr>
          <w:trHeight w:val="550"/>
        </w:trPr>
        <w:tc>
          <w:tcPr>
            <w:tcW w:w="5070" w:type="dxa"/>
            <w:shd w:val="clear" w:color="auto" w:fill="EDEDED"/>
            <w:vAlign w:val="center"/>
          </w:tcPr>
          <w:p w14:paraId="60C815B3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Siedziba Wykonawcy:</w:t>
            </w:r>
          </w:p>
        </w:tc>
        <w:tc>
          <w:tcPr>
            <w:tcW w:w="4851" w:type="dxa"/>
            <w:vAlign w:val="center"/>
          </w:tcPr>
          <w:p w14:paraId="76F56E4F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0FFFE39C" w14:textId="77777777" w:rsidTr="003A4762">
        <w:trPr>
          <w:trHeight w:val="552"/>
        </w:trPr>
        <w:tc>
          <w:tcPr>
            <w:tcW w:w="5070" w:type="dxa"/>
            <w:shd w:val="clear" w:color="auto" w:fill="EDEDED"/>
            <w:vAlign w:val="center"/>
          </w:tcPr>
          <w:p w14:paraId="4AA6B0E9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REGON:</w:t>
            </w:r>
          </w:p>
        </w:tc>
        <w:tc>
          <w:tcPr>
            <w:tcW w:w="4851" w:type="dxa"/>
            <w:vAlign w:val="center"/>
          </w:tcPr>
          <w:p w14:paraId="77DDB89A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78473B1D" w14:textId="77777777" w:rsidTr="003A4762">
        <w:trPr>
          <w:trHeight w:val="560"/>
        </w:trPr>
        <w:tc>
          <w:tcPr>
            <w:tcW w:w="5070" w:type="dxa"/>
            <w:shd w:val="clear" w:color="auto" w:fill="EDEDED"/>
            <w:vAlign w:val="center"/>
          </w:tcPr>
          <w:p w14:paraId="66CB8E4B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NIP:</w:t>
            </w:r>
          </w:p>
        </w:tc>
        <w:tc>
          <w:tcPr>
            <w:tcW w:w="4851" w:type="dxa"/>
            <w:vAlign w:val="center"/>
          </w:tcPr>
          <w:p w14:paraId="2A1EBD0C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1C9C6900" w14:textId="77777777" w:rsidTr="003A4762">
        <w:trPr>
          <w:trHeight w:val="554"/>
        </w:trPr>
        <w:tc>
          <w:tcPr>
            <w:tcW w:w="5070" w:type="dxa"/>
            <w:shd w:val="clear" w:color="auto" w:fill="EDEDED"/>
            <w:vAlign w:val="center"/>
          </w:tcPr>
          <w:p w14:paraId="5FB3CBDB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Osoba upoważniona do kontaktu z Zamawiającym:</w:t>
            </w:r>
          </w:p>
        </w:tc>
        <w:tc>
          <w:tcPr>
            <w:tcW w:w="4851" w:type="dxa"/>
            <w:vAlign w:val="center"/>
          </w:tcPr>
          <w:p w14:paraId="0FA0885F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582AB992" w14:textId="77777777" w:rsidTr="003A4762">
        <w:trPr>
          <w:trHeight w:val="548"/>
        </w:trPr>
        <w:tc>
          <w:tcPr>
            <w:tcW w:w="5070" w:type="dxa"/>
            <w:shd w:val="clear" w:color="auto" w:fill="EDEDED"/>
            <w:vAlign w:val="center"/>
          </w:tcPr>
          <w:p w14:paraId="3774D93A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Numer telefonu:</w:t>
            </w:r>
          </w:p>
        </w:tc>
        <w:tc>
          <w:tcPr>
            <w:tcW w:w="4851" w:type="dxa"/>
            <w:vAlign w:val="center"/>
          </w:tcPr>
          <w:p w14:paraId="18BE50B4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746C9316" w14:textId="77777777" w:rsidTr="003A4762">
        <w:trPr>
          <w:trHeight w:val="569"/>
        </w:trPr>
        <w:tc>
          <w:tcPr>
            <w:tcW w:w="5070" w:type="dxa"/>
            <w:shd w:val="clear" w:color="auto" w:fill="EDEDED"/>
            <w:vAlign w:val="center"/>
          </w:tcPr>
          <w:p w14:paraId="7A1DE802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Adres mailowy:</w:t>
            </w:r>
          </w:p>
        </w:tc>
        <w:tc>
          <w:tcPr>
            <w:tcW w:w="4851" w:type="dxa"/>
            <w:vAlign w:val="center"/>
          </w:tcPr>
          <w:p w14:paraId="685A89FD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64852354" w14:textId="77777777" w:rsidTr="003A4762">
        <w:trPr>
          <w:trHeight w:val="570"/>
        </w:trPr>
        <w:tc>
          <w:tcPr>
            <w:tcW w:w="5070" w:type="dxa"/>
            <w:shd w:val="clear" w:color="auto" w:fill="EDEDED"/>
            <w:vAlign w:val="center"/>
          </w:tcPr>
          <w:p w14:paraId="0453AD94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Osoba odpowiedzialna za realizację umowy:</w:t>
            </w:r>
          </w:p>
        </w:tc>
        <w:tc>
          <w:tcPr>
            <w:tcW w:w="4851" w:type="dxa"/>
            <w:vAlign w:val="center"/>
          </w:tcPr>
          <w:p w14:paraId="1936C08A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1E77F850" w14:textId="77777777" w:rsidTr="003A4762">
        <w:trPr>
          <w:trHeight w:val="573"/>
        </w:trPr>
        <w:tc>
          <w:tcPr>
            <w:tcW w:w="5070" w:type="dxa"/>
            <w:shd w:val="clear" w:color="auto" w:fill="EDEDED"/>
            <w:vAlign w:val="center"/>
          </w:tcPr>
          <w:p w14:paraId="62A94C5E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Numer telefonu:</w:t>
            </w:r>
          </w:p>
        </w:tc>
        <w:tc>
          <w:tcPr>
            <w:tcW w:w="4851" w:type="dxa"/>
            <w:vAlign w:val="center"/>
          </w:tcPr>
          <w:p w14:paraId="13E39FD9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7D0B541B" w14:textId="77777777" w:rsidTr="003A4762">
        <w:trPr>
          <w:trHeight w:val="553"/>
        </w:trPr>
        <w:tc>
          <w:tcPr>
            <w:tcW w:w="5070" w:type="dxa"/>
            <w:shd w:val="clear" w:color="auto" w:fill="EDEDED"/>
            <w:vAlign w:val="center"/>
          </w:tcPr>
          <w:p w14:paraId="7B7DDC8A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Adres mailowy:</w:t>
            </w:r>
          </w:p>
        </w:tc>
        <w:tc>
          <w:tcPr>
            <w:tcW w:w="4851" w:type="dxa"/>
            <w:vAlign w:val="center"/>
          </w:tcPr>
          <w:p w14:paraId="2682A547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  <w:tr w:rsidR="003A4762" w:rsidRPr="00967661" w14:paraId="6DD40CFB" w14:textId="77777777" w:rsidTr="003A4762">
        <w:trPr>
          <w:trHeight w:val="547"/>
        </w:trPr>
        <w:tc>
          <w:tcPr>
            <w:tcW w:w="5070" w:type="dxa"/>
            <w:shd w:val="clear" w:color="auto" w:fill="EDEDED"/>
            <w:vAlign w:val="center"/>
          </w:tcPr>
          <w:p w14:paraId="36A67C4E" w14:textId="77777777" w:rsidR="003A4762" w:rsidRPr="003A4762" w:rsidRDefault="003A4762" w:rsidP="003A4762">
            <w:pPr>
              <w:widowControl/>
              <w:suppressAutoHyphens w:val="0"/>
              <w:autoSpaceDE/>
              <w:rPr>
                <w:rFonts w:ascii="Calibri Light" w:hAnsi="Calibri Light" w:cs="Calibri Light"/>
                <w:i/>
                <w:iCs/>
                <w:sz w:val="22"/>
                <w:szCs w:val="22"/>
                <w:lang w:eastAsia="pl-PL"/>
              </w:rPr>
            </w:pPr>
            <w:r w:rsidRPr="003A4762">
              <w:rPr>
                <w:rFonts w:ascii="Calibri Light" w:hAnsi="Calibri Light" w:cs="Calibri Light"/>
                <w:sz w:val="22"/>
                <w:szCs w:val="22"/>
              </w:rPr>
              <w:t>Osoba upoważniona do podpisania umowy:</w:t>
            </w:r>
          </w:p>
        </w:tc>
        <w:tc>
          <w:tcPr>
            <w:tcW w:w="4851" w:type="dxa"/>
            <w:vAlign w:val="center"/>
          </w:tcPr>
          <w:p w14:paraId="2BFB96C7" w14:textId="77777777" w:rsidR="003A4762" w:rsidRPr="00967661" w:rsidRDefault="003A4762" w:rsidP="003A4762">
            <w:pPr>
              <w:widowControl/>
              <w:suppressAutoHyphens w:val="0"/>
              <w:autoSpaceDE/>
              <w:jc w:val="center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eastAsia="pl-PL"/>
              </w:rPr>
            </w:pPr>
          </w:p>
        </w:tc>
      </w:tr>
    </w:tbl>
    <w:p w14:paraId="7B02FE54" w14:textId="77777777" w:rsidR="00424A78" w:rsidRPr="00967661" w:rsidRDefault="00424A78" w:rsidP="00424A78">
      <w:pPr>
        <w:widowControl/>
        <w:tabs>
          <w:tab w:val="left" w:pos="0"/>
        </w:tabs>
        <w:suppressAutoHyphens w:val="0"/>
        <w:autoSpaceDE/>
        <w:jc w:val="both"/>
        <w:rPr>
          <w:rFonts w:ascii="Calibri Light" w:hAnsi="Calibri Light" w:cs="Calibri Light"/>
          <w:bCs w:val="0"/>
          <w:i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Cs w:val="0"/>
          <w:i/>
          <w:sz w:val="22"/>
          <w:szCs w:val="22"/>
          <w:lang w:eastAsia="pl-PL"/>
        </w:rPr>
        <w:t>Zamawiający wymaga wypełnienia wszystkich pól / podania wszystkich danych wymaganych w ramce powyżej</w:t>
      </w:r>
      <w:r w:rsidR="00502B9C" w:rsidRPr="00967661">
        <w:rPr>
          <w:rFonts w:ascii="Calibri Light" w:hAnsi="Calibri Light" w:cs="Calibri Light"/>
          <w:bCs w:val="0"/>
          <w:i/>
          <w:sz w:val="22"/>
          <w:szCs w:val="22"/>
          <w:lang w:eastAsia="pl-PL"/>
        </w:rPr>
        <w:t>.</w:t>
      </w:r>
      <w:r w:rsidR="00151533" w:rsidRPr="00967661">
        <w:rPr>
          <w:rFonts w:ascii="Calibri Light" w:hAnsi="Calibri Light" w:cs="Calibri Light"/>
          <w:sz w:val="22"/>
          <w:szCs w:val="22"/>
        </w:rPr>
        <w:t xml:space="preserve"> </w:t>
      </w:r>
    </w:p>
    <w:p w14:paraId="3CE3D42D" w14:textId="77777777" w:rsidR="00173570" w:rsidRDefault="00173570" w:rsidP="00424A78">
      <w:pPr>
        <w:widowControl/>
        <w:tabs>
          <w:tab w:val="left" w:pos="0"/>
        </w:tabs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0B4F9F56" w14:textId="77777777" w:rsidR="0048701E" w:rsidRPr="0048701E" w:rsidRDefault="0048701E" w:rsidP="00424A78">
      <w:pPr>
        <w:widowControl/>
        <w:tabs>
          <w:tab w:val="left" w:pos="0"/>
        </w:tabs>
        <w:suppressAutoHyphens w:val="0"/>
        <w:autoSpaceDE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8701E">
        <w:rPr>
          <w:rFonts w:ascii="Calibri Light" w:hAnsi="Calibri Light" w:cs="Calibri Light"/>
          <w:sz w:val="22"/>
          <w:szCs w:val="22"/>
          <w:lang w:eastAsia="pl-PL"/>
        </w:rPr>
        <w:t>PAKIET NR ……….</w:t>
      </w:r>
      <w:r>
        <w:rPr>
          <w:rFonts w:ascii="Calibri Light" w:hAnsi="Calibri Light" w:cs="Calibri Light"/>
          <w:sz w:val="22"/>
          <w:szCs w:val="22"/>
          <w:lang w:eastAsia="pl-PL"/>
        </w:rPr>
        <w:t>*</w:t>
      </w:r>
    </w:p>
    <w:p w14:paraId="08A069AE" w14:textId="77777777" w:rsidR="0048701E" w:rsidRPr="00967661" w:rsidRDefault="0048701E" w:rsidP="00424A78">
      <w:pPr>
        <w:widowControl/>
        <w:tabs>
          <w:tab w:val="left" w:pos="0"/>
        </w:tabs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0D02FDF9" w14:textId="77777777" w:rsidR="003A4762" w:rsidRPr="00815725" w:rsidRDefault="003A4762" w:rsidP="003A4762">
      <w:pPr>
        <w:widowControl/>
        <w:shd w:val="clear" w:color="auto" w:fill="D9D9D9"/>
        <w:suppressAutoHyphens w:val="0"/>
        <w:autoSpaceDE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F49FB">
        <w:rPr>
          <w:rFonts w:ascii="Calibri Light" w:hAnsi="Calibri Light" w:cs="Calibri Light"/>
          <w:sz w:val="22"/>
          <w:szCs w:val="22"/>
          <w:lang w:eastAsia="pl-PL"/>
        </w:rPr>
        <w:t>Oferujemy wykonanie zamówienia podstawowego za cenę</w:t>
      </w:r>
      <w:r w:rsidR="0048701E">
        <w:rPr>
          <w:rFonts w:ascii="Calibri Light" w:hAnsi="Calibri Light" w:cs="Calibri Light"/>
          <w:sz w:val="22"/>
          <w:szCs w:val="22"/>
          <w:lang w:eastAsia="pl-PL"/>
        </w:rPr>
        <w:t>*</w:t>
      </w:r>
      <w:r>
        <w:rPr>
          <w:rFonts w:ascii="Calibri Light" w:hAnsi="Calibri Light" w:cs="Calibri Light"/>
          <w:sz w:val="22"/>
          <w:szCs w:val="22"/>
          <w:lang w:eastAsia="pl-PL"/>
        </w:rPr>
        <w:t>*</w:t>
      </w:r>
      <w:r w:rsidRPr="00815725">
        <w:rPr>
          <w:rFonts w:ascii="Calibri Light" w:hAnsi="Calibri Light" w:cs="Calibri Light"/>
          <w:sz w:val="22"/>
          <w:szCs w:val="22"/>
          <w:lang w:eastAsia="pl-PL"/>
        </w:rPr>
        <w:t>:</w:t>
      </w:r>
    </w:p>
    <w:p w14:paraId="46D5F10E" w14:textId="77777777" w:rsidR="003A4762" w:rsidRDefault="003A4762" w:rsidP="003A4762">
      <w:pPr>
        <w:widowControl/>
        <w:suppressAutoHyphens w:val="0"/>
        <w:autoSpaceDE/>
        <w:spacing w:line="360" w:lineRule="auto"/>
        <w:ind w:firstLine="709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188D7763" w14:textId="77777777" w:rsidR="003A4762" w:rsidRPr="00815725" w:rsidRDefault="003A4762" w:rsidP="003A4762">
      <w:pPr>
        <w:widowControl/>
        <w:suppressAutoHyphens w:val="0"/>
        <w:autoSpaceDE/>
        <w:spacing w:line="360" w:lineRule="auto"/>
        <w:ind w:firstLine="709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815725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netto: ………………………….  zł</w:t>
      </w:r>
    </w:p>
    <w:p w14:paraId="0629C784" w14:textId="77777777" w:rsidR="003A4762" w:rsidRPr="00815725" w:rsidRDefault="003A4762" w:rsidP="003A4762">
      <w:pPr>
        <w:widowControl/>
        <w:suppressAutoHyphens w:val="0"/>
        <w:autoSpaceDE/>
        <w:spacing w:line="360" w:lineRule="auto"/>
        <w:ind w:firstLine="709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815725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plus należny podatek VAT  ( ........  %) : …………………. zł</w:t>
      </w:r>
    </w:p>
    <w:p w14:paraId="0BD7CF6C" w14:textId="77777777" w:rsidR="003A4762" w:rsidRDefault="003A4762" w:rsidP="00057E10">
      <w:pPr>
        <w:widowControl/>
        <w:suppressAutoHyphens w:val="0"/>
        <w:autoSpaceDE/>
        <w:spacing w:line="360" w:lineRule="auto"/>
        <w:ind w:firstLine="709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815725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brutto: ………………………… zł</w:t>
      </w:r>
    </w:p>
    <w:p w14:paraId="713D2C1C" w14:textId="77777777" w:rsidR="0048701E" w:rsidRPr="0048701E" w:rsidRDefault="0048701E" w:rsidP="0048701E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  <w:r w:rsidRPr="0048701E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>*Wykonawca jest zobowiązany wypełnić w zakresie oferowanego Pakietu. W przypadku złożenia oferty                   na większą ilość części (Pakietów) powtórzyć w/w zapis tyle razy ile pakietów jest oferowanych.</w:t>
      </w:r>
    </w:p>
    <w:p w14:paraId="52D2321F" w14:textId="77777777" w:rsidR="0048701E" w:rsidRPr="0048701E" w:rsidRDefault="0048701E" w:rsidP="0048701E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  <w:r w:rsidRPr="0048701E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>** Cena zamówienia podstawowego (bez prawa opcji)</w:t>
      </w:r>
    </w:p>
    <w:p w14:paraId="64D9A427" w14:textId="77777777" w:rsidR="003A4762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</w:p>
    <w:p w14:paraId="0C7B64A8" w14:textId="77777777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iCs/>
          <w:sz w:val="22"/>
          <w:szCs w:val="22"/>
          <w:lang w:eastAsia="pl-PL"/>
        </w:rPr>
      </w:pPr>
      <w:r w:rsidRPr="009F49FB">
        <w:rPr>
          <w:rFonts w:ascii="Calibri Light" w:hAnsi="Calibri Light" w:cs="Calibri Light"/>
          <w:iCs/>
          <w:sz w:val="22"/>
          <w:szCs w:val="22"/>
          <w:lang w:eastAsia="pl-PL"/>
        </w:rPr>
        <w:t xml:space="preserve">Oferujemy wykonanie opcjonalnej części przedmiotu zamówienia za cenę:  </w:t>
      </w:r>
    </w:p>
    <w:p w14:paraId="74D13780" w14:textId="77777777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</w:p>
    <w:p w14:paraId="194B2BBA" w14:textId="067B7103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>Prawo opcji (</w:t>
      </w:r>
      <w:r w:rsidR="00F42387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>4</w:t>
      </w: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>0% ceny brutto zamówienia podstawowego):</w:t>
      </w: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ab/>
        <w:t>….………………………………. zł</w:t>
      </w:r>
    </w:p>
    <w:p w14:paraId="73D94CB8" w14:textId="77777777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</w:p>
    <w:p w14:paraId="726119FD" w14:textId="77777777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  <w:r w:rsidRPr="0048701E">
        <w:rPr>
          <w:rFonts w:ascii="Calibri Light" w:hAnsi="Calibri Light" w:cs="Calibri Light"/>
          <w:b w:val="0"/>
          <w:bCs w:val="0"/>
          <w:i/>
          <w:sz w:val="22"/>
          <w:szCs w:val="22"/>
          <w:u w:val="single"/>
          <w:lang w:eastAsia="pl-PL"/>
        </w:rPr>
        <w:t>Maksymalna cena brutto wraz z prawem opcji</w:t>
      </w: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 xml:space="preserve">: </w:t>
      </w: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ab/>
      </w: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ab/>
        <w:t>……………………………………zł</w:t>
      </w:r>
    </w:p>
    <w:p w14:paraId="122EF586" w14:textId="77777777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</w:p>
    <w:p w14:paraId="2E8DDDD6" w14:textId="77777777" w:rsidR="003A4762" w:rsidRPr="009F49FB" w:rsidRDefault="003A4762" w:rsidP="003A4762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</w:p>
    <w:p w14:paraId="13843183" w14:textId="77777777" w:rsidR="00231CE1" w:rsidRDefault="003A4762" w:rsidP="006C0586">
      <w:pPr>
        <w:widowControl/>
        <w:shd w:val="clear" w:color="auto" w:fill="D9D9D9"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  <w:r w:rsidRPr="009F49FB"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  <w:t>Wykonawca zobowiązany jest podać cenę za realizację podstawowego przedmiotu zamówienia bez prawa opcji oraz ceny brutto za wykonanie przedmiotu zamówienia objętego prawem opcji.</w:t>
      </w:r>
    </w:p>
    <w:p w14:paraId="516C2F1A" w14:textId="77777777" w:rsidR="00231CE1" w:rsidRPr="005B06EC" w:rsidRDefault="00231CE1" w:rsidP="00151533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eastAsia="pl-PL"/>
        </w:rPr>
      </w:pPr>
    </w:p>
    <w:p w14:paraId="3E57E158" w14:textId="77777777" w:rsidR="00424A78" w:rsidRPr="00967661" w:rsidRDefault="00502B9C" w:rsidP="00502B9C">
      <w:pPr>
        <w:keepNext/>
        <w:widowControl/>
        <w:shd w:val="clear" w:color="auto" w:fill="F2F2F2"/>
        <w:tabs>
          <w:tab w:val="left" w:pos="0"/>
        </w:tabs>
        <w:suppressAutoHyphens w:val="0"/>
        <w:autoSpaceDE/>
        <w:jc w:val="both"/>
        <w:outlineLvl w:val="1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Cs w:val="0"/>
          <w:sz w:val="22"/>
          <w:szCs w:val="22"/>
          <w:lang w:eastAsia="pl-PL"/>
        </w:rPr>
        <w:tab/>
      </w:r>
      <w:r w:rsidR="00424A78" w:rsidRPr="00967661">
        <w:rPr>
          <w:rFonts w:ascii="Calibri Light" w:hAnsi="Calibri Light" w:cs="Calibri Light"/>
          <w:bCs w:val="0"/>
          <w:sz w:val="22"/>
          <w:szCs w:val="22"/>
          <w:lang w:eastAsia="pl-PL"/>
        </w:rPr>
        <w:t xml:space="preserve">OŚWIADCZENIA WYKONAWCY: </w:t>
      </w:r>
    </w:p>
    <w:p w14:paraId="4C6CD232" w14:textId="77777777" w:rsidR="00173570" w:rsidRDefault="00173570" w:rsidP="00173570">
      <w:pPr>
        <w:widowControl/>
        <w:suppressAutoHyphens w:val="0"/>
        <w:autoSpaceDE/>
        <w:spacing w:line="276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</w:p>
    <w:p w14:paraId="05C8B138" w14:textId="77777777" w:rsidR="0001016C" w:rsidRPr="00967661" w:rsidRDefault="0001016C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>Oświadczamy, że zapoznaliśmy się ze Specyfikacją Warunków Zamówienia</w:t>
      </w:r>
      <w:r w:rsidR="00EC1977" w:rsidRPr="00967661">
        <w:rPr>
          <w:rFonts w:ascii="Calibri Light" w:hAnsi="Calibri Light" w:cs="Calibri Light"/>
          <w:b w:val="0"/>
          <w:bCs w:val="0"/>
          <w:sz w:val="22"/>
          <w:szCs w:val="22"/>
        </w:rPr>
        <w:t xml:space="preserve">, spełniamy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>i akceptujemy wszystkie warunki w niej zawarte.</w:t>
      </w:r>
    </w:p>
    <w:p w14:paraId="7F4357C7" w14:textId="77777777" w:rsidR="009B5594" w:rsidRPr="00967661" w:rsidRDefault="009B5594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>Oświadczamy, że uzyskaliśmy wszelkie informacje niezbędne do prawidłowego przygotowania i złożenia niniejszej oferty.</w:t>
      </w:r>
    </w:p>
    <w:p w14:paraId="558B7476" w14:textId="77777777" w:rsidR="00424A78" w:rsidRPr="00967661" w:rsidRDefault="00424A78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>Oświadczamy, że cena/y brutto zawarta/e w Ofercie zawierają wszystkie koszty, jakie ponosi Zamawiający w przypadku wyboru niniejszej oferty.</w:t>
      </w:r>
    </w:p>
    <w:p w14:paraId="61FFC6C8" w14:textId="77777777" w:rsidR="009F7921" w:rsidRPr="00967661" w:rsidRDefault="009F7921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Oświadczamy, że akceptujemy możliwość skorzystania </w:t>
      </w:r>
      <w:r w:rsidR="00D93F45"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przez Zamawiającego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>z prawa opcji na zasadach określonych w SWZ ora</w:t>
      </w:r>
      <w:r w:rsidR="00D93F45"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>z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 projekcie umowy. </w:t>
      </w:r>
    </w:p>
    <w:p w14:paraId="2C79C06C" w14:textId="77777777" w:rsidR="00151533" w:rsidRPr="00967661" w:rsidRDefault="00424A78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Oświadczamy, że jesteśmy związani niniejszą ofertą przez okres </w:t>
      </w:r>
      <w:r w:rsidR="00020980"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>wskazany w SWZ</w:t>
      </w:r>
      <w:r w:rsidR="00151533"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. </w:t>
      </w:r>
    </w:p>
    <w:p w14:paraId="55D7B9F0" w14:textId="77777777" w:rsidR="00424A78" w:rsidRDefault="00424A78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Oświadczamy, że zapoznaliśmy się z projektem umowy, stanowiącym załącznik do Specyfikacji Warunków Zamówienia i zobowiązujemy się, w przypadku wyboru naszej oferty, do zawarcia umowy zgodnej </w:t>
      </w:r>
      <w:r w:rsidR="00347DFB"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                      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>z niniejszą ofertą, na warunkach określonych w Specyfikacji Warunków Zamówienia, w miejscu</w:t>
      </w:r>
      <w:r w:rsidR="00754586"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 xml:space="preserve">i terminie wyznaczonym przez Zamawiającego. </w:t>
      </w:r>
    </w:p>
    <w:p w14:paraId="500509B3" w14:textId="77777777" w:rsidR="00925FE8" w:rsidRPr="00967661" w:rsidRDefault="006838E4" w:rsidP="00D02145">
      <w:pPr>
        <w:widowControl/>
        <w:numPr>
          <w:ilvl w:val="0"/>
          <w:numId w:val="15"/>
        </w:numPr>
        <w:tabs>
          <w:tab w:val="num" w:pos="426"/>
        </w:tabs>
        <w:suppressAutoHyphens w:val="0"/>
        <w:autoSpaceDE/>
        <w:spacing w:line="276" w:lineRule="auto"/>
        <w:ind w:left="425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 xml:space="preserve">Oświadczamy, że niniejsza oferta: </w:t>
      </w:r>
      <w:r w:rsidRPr="00967661">
        <w:rPr>
          <w:rFonts w:ascii="Calibri Light" w:hAnsi="Calibri Light" w:cs="Calibri Light"/>
          <w:sz w:val="22"/>
          <w:szCs w:val="22"/>
        </w:rPr>
        <w:t>TAK zawiera / NIE zawiera*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 xml:space="preserve"> informacje stanowiące tajemnicę przedsiębiorstwa w rozumieniu przepisów o zwalczaniu nieuczciwej konkurencji.</w:t>
      </w:r>
    </w:p>
    <w:p w14:paraId="6C51E5E0" w14:textId="77777777" w:rsidR="006838E4" w:rsidRPr="00967661" w:rsidRDefault="006838E4" w:rsidP="00925FE8">
      <w:pPr>
        <w:widowControl/>
        <w:suppressAutoHyphens w:val="0"/>
        <w:autoSpaceDE/>
        <w:spacing w:line="276" w:lineRule="auto"/>
        <w:ind w:left="425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W przypadku zaznaczenia odpowiedzi: TAK należy wskazać w jakim zakresie/pliku: </w:t>
      </w:r>
    </w:p>
    <w:p w14:paraId="1CECB804" w14:textId="77777777" w:rsidR="006838E4" w:rsidRPr="00967661" w:rsidRDefault="006838E4" w:rsidP="00151533">
      <w:pPr>
        <w:tabs>
          <w:tab w:val="left" w:pos="0"/>
          <w:tab w:val="left" w:pos="360"/>
        </w:tabs>
        <w:autoSpaceDE/>
        <w:spacing w:line="360" w:lineRule="auto"/>
        <w:ind w:left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……………………………………………………………………………………………………………………………………….</w:t>
      </w:r>
    </w:p>
    <w:p w14:paraId="405C2BD3" w14:textId="77777777" w:rsidR="007F1EFA" w:rsidRPr="00967661" w:rsidRDefault="007F1EFA" w:rsidP="00347DFB">
      <w:pPr>
        <w:numPr>
          <w:ilvl w:val="0"/>
          <w:numId w:val="15"/>
        </w:numPr>
        <w:tabs>
          <w:tab w:val="clear" w:pos="720"/>
          <w:tab w:val="num" w:pos="426"/>
        </w:tabs>
        <w:ind w:hanging="720"/>
        <w:jc w:val="both"/>
        <w:rPr>
          <w:rFonts w:ascii="Calibri Light" w:hAnsi="Calibri Light" w:cs="Calibri Light"/>
          <w:b w:val="0"/>
          <w:bCs w:val="0"/>
          <w:color w:val="000000"/>
          <w:sz w:val="22"/>
          <w:szCs w:val="22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>Oświadczamy, że jesteśmy (</w:t>
      </w:r>
      <w:r w:rsidRPr="00967661">
        <w:rPr>
          <w:rFonts w:ascii="Calibri Light" w:hAnsi="Calibri Light" w:cs="Calibri Light"/>
          <w:b w:val="0"/>
          <w:bCs w:val="0"/>
          <w:i/>
          <w:sz w:val="22"/>
          <w:szCs w:val="22"/>
        </w:rPr>
        <w:t>zaznaczyć właściwe jeżeli dotyczy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</w:rPr>
        <w:t>)***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</w:tblGrid>
      <w:tr w:rsidR="007F1EFA" w:rsidRPr="00967661" w14:paraId="5C6AB6E7" w14:textId="77777777" w:rsidTr="00B33B2F">
        <w:tc>
          <w:tcPr>
            <w:tcW w:w="567" w:type="dxa"/>
          </w:tcPr>
          <w:p w14:paraId="2B0A043D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14:paraId="3A514FAF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  <w:r w:rsidRPr="00967661"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  <w:t xml:space="preserve">mikro </w:t>
            </w:r>
            <w:r w:rsidRPr="00967661"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przedsiębiorstwem</w:t>
            </w:r>
          </w:p>
        </w:tc>
      </w:tr>
      <w:tr w:rsidR="007F1EFA" w:rsidRPr="00967661" w14:paraId="65EF11B2" w14:textId="77777777" w:rsidTr="00B33B2F">
        <w:tc>
          <w:tcPr>
            <w:tcW w:w="567" w:type="dxa"/>
          </w:tcPr>
          <w:p w14:paraId="04F79CF4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14:paraId="2A4CF8BC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  <w:r w:rsidRPr="00967661"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małym przedsiębiorstwem</w:t>
            </w:r>
          </w:p>
        </w:tc>
      </w:tr>
      <w:tr w:rsidR="007F1EFA" w:rsidRPr="00967661" w14:paraId="7AC1289F" w14:textId="77777777" w:rsidTr="00B33B2F">
        <w:tc>
          <w:tcPr>
            <w:tcW w:w="567" w:type="dxa"/>
          </w:tcPr>
          <w:p w14:paraId="1F86CBDB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14:paraId="11476382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  <w:r w:rsidRPr="00967661"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średnim przedsiębiorstwem</w:t>
            </w:r>
          </w:p>
        </w:tc>
      </w:tr>
      <w:tr w:rsidR="007F1EFA" w:rsidRPr="00967661" w14:paraId="2566AFE5" w14:textId="77777777" w:rsidTr="00B33B2F">
        <w:tc>
          <w:tcPr>
            <w:tcW w:w="567" w:type="dxa"/>
          </w:tcPr>
          <w:p w14:paraId="5F405704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14:paraId="42572D03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  <w:r w:rsidRPr="00967661"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  <w:t>jednoosobową działalnością gospodarczą</w:t>
            </w:r>
          </w:p>
        </w:tc>
      </w:tr>
      <w:tr w:rsidR="007F1EFA" w:rsidRPr="00967661" w14:paraId="64A0145D" w14:textId="77777777" w:rsidTr="00B33B2F">
        <w:tc>
          <w:tcPr>
            <w:tcW w:w="567" w:type="dxa"/>
          </w:tcPr>
          <w:p w14:paraId="6F76BBEE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14:paraId="39148E33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  <w:r w:rsidRPr="00967661"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  <w:t>osobą fizyczną nieprowadzącą działalności gospodarczej</w:t>
            </w:r>
          </w:p>
        </w:tc>
      </w:tr>
      <w:tr w:rsidR="007F1EFA" w:rsidRPr="00967661" w14:paraId="0EB11184" w14:textId="77777777" w:rsidTr="00B33B2F">
        <w:tc>
          <w:tcPr>
            <w:tcW w:w="567" w:type="dxa"/>
          </w:tcPr>
          <w:p w14:paraId="6C3A2BD1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14:paraId="0EAFF0AF" w14:textId="77777777" w:rsidR="007F1EFA" w:rsidRPr="00967661" w:rsidRDefault="007F1EFA" w:rsidP="00B33B2F">
            <w:pPr>
              <w:jc w:val="both"/>
              <w:rPr>
                <w:rFonts w:ascii="Calibri Light" w:hAnsi="Calibri Light" w:cs="Calibri Light"/>
                <w:b w:val="0"/>
                <w:bCs w:val="0"/>
                <w:color w:val="000000"/>
                <w:sz w:val="22"/>
                <w:szCs w:val="22"/>
              </w:rPr>
            </w:pPr>
            <w:r w:rsidRPr="00967661">
              <w:rPr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inny rodzaj</w:t>
            </w:r>
          </w:p>
        </w:tc>
      </w:tr>
    </w:tbl>
    <w:p w14:paraId="39F9A150" w14:textId="77777777" w:rsidR="00173570" w:rsidRPr="00231CE1" w:rsidRDefault="00231CE1" w:rsidP="00347DFB">
      <w:pPr>
        <w:ind w:right="70" w:firstLine="426"/>
        <w:jc w:val="both"/>
        <w:rPr>
          <w:rFonts w:ascii="Calibri Light" w:hAnsi="Calibri Light" w:cs="Calibri Light"/>
          <w:b w:val="0"/>
          <w:bCs w:val="0"/>
        </w:rPr>
      </w:pPr>
      <w:r w:rsidRPr="00231CE1">
        <w:rPr>
          <w:rFonts w:ascii="Calibri Light" w:hAnsi="Calibri Light" w:cs="Calibri Light"/>
          <w:b w:val="0"/>
          <w:bCs w:val="0"/>
        </w:rPr>
        <w:t>***W rozumieniu ustawy z dnia 6 marca 2018r. Prawo przedsiębiorców (</w:t>
      </w:r>
      <w:r w:rsidR="002C3C35" w:rsidRPr="002C3C35">
        <w:rPr>
          <w:rFonts w:ascii="Calibri Light" w:hAnsi="Calibri Light" w:cs="Calibri Light"/>
          <w:b w:val="0"/>
          <w:bCs w:val="0"/>
        </w:rPr>
        <w:t xml:space="preserve">Dz.U.2025.1480 </w:t>
      </w:r>
      <w:r w:rsidR="009F49FB" w:rsidRPr="009F49FB">
        <w:rPr>
          <w:rFonts w:ascii="Calibri Light" w:hAnsi="Calibri Light" w:cs="Calibri Light"/>
          <w:b w:val="0"/>
          <w:bCs w:val="0"/>
        </w:rPr>
        <w:t>t.j</w:t>
      </w:r>
      <w:r w:rsidR="001926A2">
        <w:rPr>
          <w:rFonts w:ascii="Calibri Light" w:hAnsi="Calibri Light" w:cs="Calibri Light"/>
          <w:b w:val="0"/>
          <w:bCs w:val="0"/>
        </w:rPr>
        <w:t>.</w:t>
      </w:r>
      <w:r w:rsidRPr="00231CE1">
        <w:rPr>
          <w:rFonts w:ascii="Calibri Light" w:hAnsi="Calibri Light" w:cs="Calibri Light"/>
          <w:b w:val="0"/>
          <w:bCs w:val="0"/>
        </w:rPr>
        <w:t>)</w:t>
      </w:r>
      <w:r>
        <w:rPr>
          <w:rStyle w:val="Odwoanieprzypisudolnego"/>
          <w:rFonts w:ascii="Calibri Light" w:hAnsi="Calibri Light" w:cs="Calibri Light"/>
          <w:b w:val="0"/>
          <w:bCs w:val="0"/>
        </w:rPr>
        <w:footnoteReference w:id="1"/>
      </w:r>
      <w:r w:rsidRPr="00231CE1">
        <w:rPr>
          <w:rFonts w:ascii="Calibri Light" w:hAnsi="Calibri Light" w:cs="Calibri Light"/>
          <w:b w:val="0"/>
          <w:bCs w:val="0"/>
        </w:rPr>
        <w:t>.</w:t>
      </w:r>
    </w:p>
    <w:p w14:paraId="38AE41EB" w14:textId="77777777" w:rsidR="00231CE1" w:rsidRPr="00967661" w:rsidRDefault="00231CE1" w:rsidP="00347DFB">
      <w:pPr>
        <w:ind w:right="70" w:firstLine="426"/>
        <w:jc w:val="both"/>
        <w:rPr>
          <w:rFonts w:ascii="Calibri Light" w:hAnsi="Calibri Light" w:cs="Calibri Light"/>
          <w:b w:val="0"/>
          <w:bCs w:val="0"/>
          <w:i/>
          <w:sz w:val="22"/>
          <w:szCs w:val="22"/>
        </w:rPr>
      </w:pPr>
    </w:p>
    <w:p w14:paraId="1023B5A2" w14:textId="77777777" w:rsidR="00057E10" w:rsidRDefault="00424A78" w:rsidP="00057E10">
      <w:pPr>
        <w:widowControl/>
        <w:numPr>
          <w:ilvl w:val="0"/>
          <w:numId w:val="15"/>
        </w:numPr>
        <w:tabs>
          <w:tab w:val="left" w:pos="426"/>
          <w:tab w:val="num" w:pos="567"/>
        </w:tabs>
        <w:suppressAutoHyphens w:val="0"/>
        <w:autoSpaceDE/>
        <w:ind w:left="426" w:hanging="426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sz w:val="22"/>
          <w:szCs w:val="22"/>
          <w:lang w:eastAsia="pl-PL"/>
        </w:rPr>
        <w:t xml:space="preserve">Oświadczamy, że przedmiot zamówienia zamierzamy wykonać sami/przewidujemy powierzyć podwykonawcom części zamówienia*: </w:t>
      </w:r>
    </w:p>
    <w:p w14:paraId="44FBB27C" w14:textId="77777777" w:rsidR="00057E10" w:rsidRPr="00057E10" w:rsidRDefault="00057E10" w:rsidP="00057E10">
      <w:pPr>
        <w:widowControl/>
        <w:tabs>
          <w:tab w:val="left" w:pos="426"/>
        </w:tabs>
        <w:suppressAutoHyphens w:val="0"/>
        <w:autoSpaceDE/>
        <w:ind w:left="426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tbl>
      <w:tblPr>
        <w:tblW w:w="8640" w:type="dxa"/>
        <w:tblInd w:w="50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6"/>
        <w:gridCol w:w="3574"/>
      </w:tblGrid>
      <w:tr w:rsidR="00057E10" w:rsidRPr="00630F25" w14:paraId="2093C4E3" w14:textId="77777777" w:rsidTr="00057E10">
        <w:trPr>
          <w:trHeight w:val="310"/>
        </w:trPr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FB2674" w14:textId="77777777" w:rsidR="00057E10" w:rsidRPr="00630F25" w:rsidRDefault="00057E10" w:rsidP="001A0DD3">
            <w:pPr>
              <w:jc w:val="center"/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630F25"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  <w:t>Części zamówienia - zakres prac jakie Wykonawca zamierza powierzyć Podwykonawc</w:t>
            </w:r>
            <w:r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  <w:t xml:space="preserve">y </w:t>
            </w: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FED6BA" w14:textId="77777777" w:rsidR="00057E10" w:rsidRDefault="00057E10" w:rsidP="001A0DD3">
            <w:pPr>
              <w:jc w:val="center"/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630F25"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  <w:t xml:space="preserve">Firma (nazwa) </w:t>
            </w:r>
          </w:p>
          <w:p w14:paraId="2A808C51" w14:textId="77777777" w:rsidR="00057E10" w:rsidRPr="00630F25" w:rsidRDefault="00057E10" w:rsidP="001A0DD3">
            <w:pPr>
              <w:jc w:val="center"/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630F25"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  <w:t>Podwykonawcy</w:t>
            </w:r>
            <w:r>
              <w:rPr>
                <w:rFonts w:ascii="Calibri Light" w:eastAsia="Arial Unicode MS" w:hAnsi="Calibri Light" w:cs="Calibri Light"/>
                <w:b w:val="0"/>
                <w:bCs w:val="0"/>
                <w:sz w:val="18"/>
                <w:szCs w:val="18"/>
                <w:bdr w:val="none" w:sz="0" w:space="0" w:color="auto" w:frame="1"/>
                <w:lang w:eastAsia="pl-PL"/>
              </w:rPr>
              <w:t>**</w:t>
            </w:r>
          </w:p>
        </w:tc>
      </w:tr>
      <w:tr w:rsidR="00057E10" w:rsidRPr="00630F25" w14:paraId="3CC462C7" w14:textId="77777777" w:rsidTr="00057E10">
        <w:trPr>
          <w:trHeight w:val="151"/>
        </w:trPr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FA8D" w14:textId="77777777" w:rsidR="00057E10" w:rsidRPr="00630F25" w:rsidRDefault="00057E10" w:rsidP="001A0DD3">
            <w:pPr>
              <w:rPr>
                <w:rFonts w:ascii="Calibri Light" w:eastAsia="Arial Unicode MS" w:hAnsi="Calibri Light" w:cs="Calibri Light"/>
                <w:b w:val="0"/>
                <w:bCs w:val="0"/>
                <w:sz w:val="22"/>
                <w:bdr w:val="none" w:sz="0" w:space="0" w:color="auto" w:frame="1"/>
                <w:lang w:eastAsia="pl-PL"/>
              </w:rPr>
            </w:pPr>
          </w:p>
        </w:tc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D501" w14:textId="77777777" w:rsidR="00057E10" w:rsidRPr="00630F25" w:rsidRDefault="00057E10" w:rsidP="001A0DD3">
            <w:pPr>
              <w:rPr>
                <w:rFonts w:ascii="Calibri Light" w:eastAsia="Arial Unicode MS" w:hAnsi="Calibri Light" w:cs="Calibri Light"/>
                <w:b w:val="0"/>
                <w:bCs w:val="0"/>
                <w:sz w:val="22"/>
                <w:bdr w:val="none" w:sz="0" w:space="0" w:color="auto" w:frame="1"/>
                <w:lang w:eastAsia="pl-PL"/>
              </w:rPr>
            </w:pPr>
          </w:p>
        </w:tc>
      </w:tr>
    </w:tbl>
    <w:p w14:paraId="550E36D8" w14:textId="77777777" w:rsidR="00424A78" w:rsidRPr="00967661" w:rsidRDefault="00424A78" w:rsidP="00D02145">
      <w:pPr>
        <w:widowControl/>
        <w:numPr>
          <w:ilvl w:val="0"/>
          <w:numId w:val="15"/>
        </w:numPr>
        <w:tabs>
          <w:tab w:val="left" w:pos="426"/>
        </w:tabs>
        <w:suppressAutoHyphens w:val="0"/>
        <w:autoSpaceDE/>
        <w:ind w:left="425" w:hanging="425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Oświadczam, że wybór mojej/naszej oferty będzie prowadził do powstania u Zamawiającego obowiązku podatkowego zgodnie z przepisami o podatku od towarów i usług, o którym mowa w SWZ (Rozdział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shd w:val="clear" w:color="auto" w:fill="FFFFFF"/>
          <w:lang w:eastAsia="pl-PL"/>
        </w:rPr>
        <w:t xml:space="preserve"> X</w:t>
      </w:r>
      <w:r w:rsidR="00195445" w:rsidRPr="00967661">
        <w:rPr>
          <w:rFonts w:ascii="Calibri Light" w:hAnsi="Calibri Light" w:cs="Calibri Light"/>
          <w:b w:val="0"/>
          <w:bCs w:val="0"/>
          <w:sz w:val="22"/>
          <w:szCs w:val="22"/>
          <w:shd w:val="clear" w:color="auto" w:fill="FFFFFF"/>
          <w:lang w:eastAsia="pl-PL"/>
        </w:rPr>
        <w:t>X</w:t>
      </w:r>
      <w:r w:rsidR="00331B69">
        <w:rPr>
          <w:rFonts w:ascii="Calibri Light" w:hAnsi="Calibri Light" w:cs="Calibri Light"/>
          <w:b w:val="0"/>
          <w:bCs w:val="0"/>
          <w:sz w:val="22"/>
          <w:szCs w:val="22"/>
          <w:shd w:val="clear" w:color="auto" w:fill="FFFFFF"/>
          <w:lang w:eastAsia="pl-PL"/>
        </w:rPr>
        <w:t>I</w:t>
      </w:r>
      <w:r w:rsidR="00474799">
        <w:rPr>
          <w:rFonts w:ascii="Calibri Light" w:hAnsi="Calibri Light" w:cs="Calibri Light"/>
          <w:b w:val="0"/>
          <w:bCs w:val="0"/>
          <w:sz w:val="22"/>
          <w:szCs w:val="22"/>
          <w:shd w:val="clear" w:color="auto" w:fill="FFFFFF"/>
          <w:lang w:eastAsia="pl-PL"/>
        </w:rPr>
        <w:t>II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ust.</w:t>
      </w:r>
      <w:r w:rsidR="00195445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1</w:t>
      </w:r>
      <w:r w:rsidR="000E442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0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):                                                                  </w:t>
      </w:r>
    </w:p>
    <w:p w14:paraId="1D5AF269" w14:textId="77777777" w:rsidR="00424A78" w:rsidRPr="00967661" w:rsidRDefault="00424A78" w:rsidP="00424A78">
      <w:pPr>
        <w:shd w:val="clear" w:color="auto" w:fill="F2F2F2"/>
        <w:tabs>
          <w:tab w:val="left" w:pos="426"/>
          <w:tab w:val="left" w:pos="709"/>
        </w:tabs>
        <w:autoSpaceDE/>
        <w:spacing w:line="360" w:lineRule="auto"/>
        <w:ind w:left="284"/>
        <w:jc w:val="center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bookmarkStart w:id="1" w:name="_Hlk63147155"/>
      <w:r w:rsidRPr="00967661">
        <w:rPr>
          <w:rFonts w:ascii="Calibri Light" w:hAnsi="Calibri Light" w:cs="Calibri Light"/>
          <w:bCs w:val="0"/>
          <w:sz w:val="22"/>
          <w:szCs w:val="22"/>
          <w:lang w:eastAsia="pl-PL"/>
        </w:rPr>
        <w:t>TAK   /   NIE*</w:t>
      </w:r>
    </w:p>
    <w:p w14:paraId="451255E0" w14:textId="77777777" w:rsidR="00424A78" w:rsidRPr="00967661" w:rsidRDefault="00424A78" w:rsidP="00424A78">
      <w:pPr>
        <w:tabs>
          <w:tab w:val="left" w:pos="0"/>
          <w:tab w:val="left" w:pos="360"/>
        </w:tabs>
        <w:autoSpaceDE/>
        <w:spacing w:line="360" w:lineRule="auto"/>
        <w:ind w:left="357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bookmarkStart w:id="2" w:name="_Hlk62631253"/>
      <w:bookmarkEnd w:id="1"/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W przypadku zaznaczenia odpowiedzi: TAK należy wypełnić: </w:t>
      </w:r>
    </w:p>
    <w:bookmarkEnd w:id="2"/>
    <w:p w14:paraId="6B7540E6" w14:textId="77777777" w:rsidR="00424A78" w:rsidRPr="00967661" w:rsidRDefault="00424A78" w:rsidP="004A1037">
      <w:pPr>
        <w:tabs>
          <w:tab w:val="left" w:pos="0"/>
          <w:tab w:val="left" w:pos="360"/>
        </w:tabs>
        <w:autoSpaceDE/>
        <w:spacing w:line="360" w:lineRule="auto"/>
        <w:ind w:left="357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powyższy obowiązek podatkowy będzie dotyczył</w:t>
      </w:r>
      <w:r w:rsidR="006838E4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: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………….………………</w:t>
      </w:r>
    </w:p>
    <w:p w14:paraId="5C8909C5" w14:textId="77777777" w:rsidR="00C57F03" w:rsidRPr="00967661" w:rsidRDefault="00C57F03" w:rsidP="00E26036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1048C142" w14:textId="77777777" w:rsidR="00424A78" w:rsidRPr="00967661" w:rsidRDefault="00424A78" w:rsidP="005B4477">
      <w:pPr>
        <w:widowControl/>
        <w:numPr>
          <w:ilvl w:val="0"/>
          <w:numId w:val="15"/>
        </w:numPr>
        <w:shd w:val="clear" w:color="auto" w:fill="F2F2F2"/>
        <w:tabs>
          <w:tab w:val="clear" w:pos="720"/>
          <w:tab w:val="num" w:pos="284"/>
          <w:tab w:val="num" w:pos="426"/>
        </w:tabs>
        <w:suppressAutoHyphens w:val="0"/>
        <w:autoSpaceDE/>
        <w:ind w:left="426" w:hanging="426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Oświadczamy, że zapoznaliśmy się z klauzulą informacyjną dot. ochrony danych osobowych oraz oświadczamy, że wypełniliśmy obowiązki informacyjne przewidziane w art. 13 lub art. 14 RODO</w:t>
      </w:r>
      <w:r w:rsidR="007715F2" w:rsidRPr="00967661">
        <w:rPr>
          <w:rFonts w:ascii="Calibri Light" w:hAnsi="Calibri Light" w:cs="Calibri Light"/>
          <w:b w:val="0"/>
          <w:bCs w:val="0"/>
          <w:sz w:val="22"/>
          <w:szCs w:val="22"/>
          <w:vertAlign w:val="superscript"/>
          <w:lang w:eastAsia="pl-PL"/>
        </w:rPr>
        <w:t>1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wobec osób fizycznych, od których dane osobowe bezpośrednio lub pośrednio pozyskaliśmy</w:t>
      </w:r>
      <w:r w:rsidR="00347DFB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w celu ubiegania się o udzielenie zamówienia publicznego w niniejszym postępowaniu</w:t>
      </w:r>
      <w:r w:rsidR="007715F2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**</w:t>
      </w:r>
      <w:r w:rsidR="00027F1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*</w:t>
      </w:r>
      <w:r w:rsidR="00873858"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*</w:t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.</w:t>
      </w:r>
    </w:p>
    <w:p w14:paraId="522AA9A9" w14:textId="77777777" w:rsidR="00424A78" w:rsidRPr="00967661" w:rsidRDefault="00424A78" w:rsidP="00424A78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</w:p>
    <w:p w14:paraId="49BBAA6F" w14:textId="77777777" w:rsidR="00057E10" w:rsidRDefault="00057E10" w:rsidP="003F0D13">
      <w:pPr>
        <w:widowControl/>
        <w:suppressAutoHyphens w:val="0"/>
        <w:autoSpaceDE/>
        <w:ind w:left="4254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</w:p>
    <w:p w14:paraId="3F864FB2" w14:textId="77777777" w:rsidR="00057E10" w:rsidRDefault="00057E10" w:rsidP="003F0D13">
      <w:pPr>
        <w:widowControl/>
        <w:suppressAutoHyphens w:val="0"/>
        <w:autoSpaceDE/>
        <w:ind w:left="4254"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</w:p>
    <w:p w14:paraId="1EAC44AB" w14:textId="77777777" w:rsidR="003F0D13" w:rsidRPr="00415EB7" w:rsidRDefault="00E26036" w:rsidP="003F0D13">
      <w:pPr>
        <w:widowControl/>
        <w:suppressAutoHyphens w:val="0"/>
        <w:autoSpaceDE/>
        <w:ind w:left="4254"/>
        <w:rPr>
          <w:rFonts w:ascii="Calibri Light" w:hAnsi="Calibri Light" w:cs="Calibri Light"/>
          <w:b w:val="0"/>
          <w:bCs w:val="0"/>
          <w:lang w:eastAsia="en-US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ab/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ab/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ab/>
      </w:r>
      <w:r w:rsidR="003F0D13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………………….</w:t>
      </w:r>
      <w:r w:rsidR="003F0D13" w:rsidRPr="00415EB7">
        <w:rPr>
          <w:rFonts w:ascii="Calibri Light" w:hAnsi="Calibri Light" w:cs="Calibri Light"/>
          <w:b w:val="0"/>
          <w:bCs w:val="0"/>
          <w:lang w:eastAsia="en-US"/>
        </w:rPr>
        <w:t>……………………………………………………</w:t>
      </w:r>
    </w:p>
    <w:p w14:paraId="51D32844" w14:textId="77777777" w:rsidR="003F0D13" w:rsidRDefault="003F0D13" w:rsidP="003F0D13">
      <w:pPr>
        <w:widowControl/>
        <w:suppressAutoHyphens w:val="0"/>
        <w:autoSpaceDE/>
        <w:ind w:left="4964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podpis elektroniczny kwalifikowany </w:t>
      </w:r>
    </w:p>
    <w:p w14:paraId="2CBC91DF" w14:textId="77777777" w:rsidR="003F0D13" w:rsidRPr="00415EB7" w:rsidRDefault="003F0D13" w:rsidP="003F0D13">
      <w:pPr>
        <w:widowControl/>
        <w:suppressAutoHyphens w:val="0"/>
        <w:autoSpaceDE/>
        <w:ind w:left="3540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osoby/-ób  uprawnionej/-ych do reprezentowania Wykonawcy lub pełnomocnika</w:t>
      </w:r>
    </w:p>
    <w:p w14:paraId="5934D155" w14:textId="77777777" w:rsidR="00424A78" w:rsidRPr="00967661" w:rsidRDefault="0001016C" w:rsidP="00424A78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</w:pP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ab/>
      </w:r>
      <w:r w:rsidRPr="00967661">
        <w:rPr>
          <w:rFonts w:ascii="Calibri Light" w:hAnsi="Calibri Light" w:cs="Calibri Light"/>
          <w:b w:val="0"/>
          <w:bCs w:val="0"/>
          <w:sz w:val="22"/>
          <w:szCs w:val="22"/>
          <w:lang w:eastAsia="en-US"/>
        </w:rPr>
        <w:tab/>
      </w:r>
    </w:p>
    <w:p w14:paraId="5A4F81FE" w14:textId="77777777" w:rsidR="00424A78" w:rsidRPr="003F0D13" w:rsidRDefault="00424A78" w:rsidP="00424A78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lang w:eastAsia="pl-PL"/>
        </w:rPr>
      </w:pPr>
      <w:r w:rsidRPr="003F0D13">
        <w:rPr>
          <w:rFonts w:ascii="Calibri Light" w:hAnsi="Calibri Light" w:cs="Calibri Light"/>
          <w:lang w:eastAsia="pl-PL"/>
        </w:rPr>
        <w:t>*</w:t>
      </w:r>
      <w:r w:rsidRPr="003F0D13">
        <w:rPr>
          <w:rFonts w:ascii="Calibri Light" w:hAnsi="Calibri Light" w:cs="Calibri Light"/>
          <w:b w:val="0"/>
          <w:bCs w:val="0"/>
          <w:lang w:eastAsia="pl-PL"/>
        </w:rPr>
        <w:t>niewłaściwe skreślić</w:t>
      </w:r>
      <w:r w:rsidR="00027F11">
        <w:rPr>
          <w:rFonts w:ascii="Calibri Light" w:hAnsi="Calibri Light" w:cs="Calibri Light"/>
          <w:b w:val="0"/>
          <w:bCs w:val="0"/>
          <w:lang w:eastAsia="pl-PL"/>
        </w:rPr>
        <w:t>/wypełnić</w:t>
      </w:r>
    </w:p>
    <w:p w14:paraId="373ADE7E" w14:textId="77777777" w:rsidR="009B5594" w:rsidRDefault="00424A78" w:rsidP="00347DFB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lang w:eastAsia="pl-PL"/>
        </w:rPr>
      </w:pPr>
      <w:r w:rsidRPr="003F0D13">
        <w:rPr>
          <w:rFonts w:ascii="Calibri Light" w:hAnsi="Calibri Light" w:cs="Calibri Light"/>
          <w:b w:val="0"/>
          <w:bCs w:val="0"/>
          <w:lang w:eastAsia="pl-PL"/>
        </w:rPr>
        <w:t>**wypełnia Wykonawca</w:t>
      </w:r>
      <w:r w:rsidR="00474799">
        <w:rPr>
          <w:rFonts w:ascii="Calibri Light" w:hAnsi="Calibri Light" w:cs="Calibri Light"/>
          <w:b w:val="0"/>
          <w:bCs w:val="0"/>
          <w:lang w:eastAsia="pl-PL"/>
        </w:rPr>
        <w:t>, jeśli dotyczy.</w:t>
      </w:r>
    </w:p>
    <w:p w14:paraId="68764CDB" w14:textId="77777777" w:rsidR="005B06EC" w:rsidRPr="003F0D13" w:rsidRDefault="005B06EC" w:rsidP="00347DFB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lang w:eastAsia="pl-PL"/>
        </w:rPr>
      </w:pPr>
    </w:p>
    <w:p w14:paraId="1D6F5988" w14:textId="77777777" w:rsidR="003F0D13" w:rsidRPr="00575D1D" w:rsidRDefault="003F0D13" w:rsidP="003F0D13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16"/>
          <w:szCs w:val="16"/>
          <w:lang w:val="x-none" w:eastAsia="x-none"/>
        </w:rPr>
      </w:pPr>
      <w:r w:rsidRPr="00575D1D">
        <w:rPr>
          <w:rFonts w:ascii="Calibri Light" w:hAnsi="Calibri Light" w:cs="Calibri Light"/>
          <w:b w:val="0"/>
          <w:bCs w:val="0"/>
          <w:color w:val="000000"/>
          <w:sz w:val="22"/>
          <w:szCs w:val="22"/>
          <w:vertAlign w:val="superscript"/>
          <w:lang w:val="x-none" w:eastAsia="x-none"/>
        </w:rPr>
        <w:t xml:space="preserve">1) </w:t>
      </w:r>
      <w:r w:rsidR="009F49FB" w:rsidRPr="009F49FB">
        <w:rPr>
          <w:rFonts w:ascii="Calibri Light" w:hAnsi="Calibri Light" w:cs="Calibri Light"/>
          <w:b w:val="0"/>
          <w:bCs w:val="0"/>
          <w:sz w:val="16"/>
          <w:szCs w:val="16"/>
          <w:lang w:val="x-none" w:eastAsia="x-none"/>
        </w:rPr>
        <w:t>rozporządzenie Parlamentu Europejskiego i Rady (UE) 2016/679 z dnia 27 kwietnia 2016 r. w sprawie ochrony osób fizycznych w związku                                  z przetwarzaniem danych osobowych i w sprawie swobodnego przepływu takich danych oraz uchylenia dyrektywy 95/46/WE (ogólne rozporządzenie                o ochronie danych) (Dz. Urz. UE L 119 z 04.05.2016, str. 1 oraz Dz. Urz. UE L 127 z 23.05.2018, str. 2</w:t>
      </w:r>
      <w:r w:rsidRPr="00575D1D">
        <w:rPr>
          <w:rFonts w:ascii="Calibri Light" w:hAnsi="Calibri Light" w:cs="Calibri Light"/>
          <w:b w:val="0"/>
          <w:bCs w:val="0"/>
          <w:sz w:val="16"/>
          <w:szCs w:val="16"/>
          <w:lang w:val="x-none" w:eastAsia="x-none"/>
        </w:rPr>
        <w:t xml:space="preserve">). </w:t>
      </w:r>
    </w:p>
    <w:p w14:paraId="53CA866E" w14:textId="77777777" w:rsidR="003F0D13" w:rsidRPr="00575D1D" w:rsidRDefault="003F0D13" w:rsidP="003F0D13">
      <w:pPr>
        <w:widowControl/>
        <w:autoSpaceDE/>
        <w:spacing w:line="276" w:lineRule="auto"/>
        <w:ind w:left="142" w:hanging="142"/>
        <w:jc w:val="both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575D1D">
        <w:rPr>
          <w:rFonts w:ascii="Calibri Light" w:hAnsi="Calibri Light" w:cs="Calibri Light"/>
          <w:b w:val="0"/>
          <w:bCs w:val="0"/>
          <w:color w:val="000000"/>
          <w:sz w:val="16"/>
          <w:szCs w:val="16"/>
        </w:rPr>
        <w:t>*</w:t>
      </w:r>
      <w:r w:rsidR="00027F11">
        <w:rPr>
          <w:rFonts w:ascii="Calibri Light" w:hAnsi="Calibri Light" w:cs="Calibri Light"/>
          <w:b w:val="0"/>
          <w:bCs w:val="0"/>
          <w:color w:val="000000"/>
          <w:sz w:val="16"/>
          <w:szCs w:val="16"/>
        </w:rPr>
        <w:t>*</w:t>
      </w:r>
      <w:r w:rsidRPr="00575D1D">
        <w:rPr>
          <w:rFonts w:ascii="Calibri Light" w:hAnsi="Calibri Light" w:cs="Calibri Light"/>
          <w:b w:val="0"/>
          <w:bCs w:val="0"/>
          <w:color w:val="000000"/>
          <w:sz w:val="16"/>
          <w:szCs w:val="16"/>
        </w:rPr>
        <w:t xml:space="preserve">** W przypadku gdy wykonawca </w:t>
      </w:r>
      <w:r w:rsidRPr="00575D1D">
        <w:rPr>
          <w:rFonts w:ascii="Calibri Light" w:hAnsi="Calibri Light" w:cs="Calibri Light"/>
          <w:b w:val="0"/>
          <w:bCs w:val="0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940381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85721AA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61B33A44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33CF35CB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2F4F8696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8EAFA2B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098BF6A7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59820C87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6D278928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20C5B5E0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5BDF0D0B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7044174" w14:textId="77777777" w:rsidR="00173570" w:rsidRDefault="00173570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94FCC8B" w14:textId="77777777" w:rsidR="00E242B6" w:rsidRDefault="00E242B6" w:rsidP="00331B69">
      <w:pPr>
        <w:shd w:val="clear" w:color="auto" w:fill="FFFFFF"/>
        <w:spacing w:line="360" w:lineRule="auto"/>
        <w:rPr>
          <w:rFonts w:ascii="Calibri Light" w:hAnsi="Calibri Light" w:cs="Calibri Light"/>
          <w:b w:val="0"/>
          <w:bCs w:val="0"/>
          <w:sz w:val="22"/>
          <w:szCs w:val="22"/>
        </w:rPr>
      </w:pPr>
    </w:p>
    <w:sectPr w:rsidR="00E242B6" w:rsidSect="00E26036">
      <w:footerReference w:type="even" r:id="rId8"/>
      <w:footerReference w:type="default" r:id="rId9"/>
      <w:pgSz w:w="11906" w:h="16838"/>
      <w:pgMar w:top="851" w:right="991" w:bottom="765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4562" w14:textId="77777777" w:rsidR="004F450B" w:rsidRDefault="004F450B">
      <w:r>
        <w:separator/>
      </w:r>
    </w:p>
  </w:endnote>
  <w:endnote w:type="continuationSeparator" w:id="0">
    <w:p w14:paraId="75A3CFBF" w14:textId="77777777" w:rsidR="004F450B" w:rsidRDefault="004F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413" w14:textId="77777777" w:rsidR="009B5594" w:rsidRDefault="009B5594" w:rsidP="00A17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893FCE" w14:textId="77777777" w:rsidR="009B5594" w:rsidRDefault="009B5594" w:rsidP="004760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DAD3" w14:textId="77777777" w:rsidR="00FC4A6C" w:rsidRPr="00FC4A6C" w:rsidRDefault="00FC4A6C">
    <w:pPr>
      <w:pStyle w:val="Stopka"/>
      <w:jc w:val="right"/>
      <w:rPr>
        <w:rFonts w:ascii="Calibri Light" w:hAnsi="Calibri Light" w:cs="Calibri Light"/>
        <w:b w:val="0"/>
        <w:bCs w:val="0"/>
      </w:rPr>
    </w:pPr>
    <w:r w:rsidRPr="00FC4A6C">
      <w:rPr>
        <w:rFonts w:ascii="Calibri Light" w:hAnsi="Calibri Light" w:cs="Calibri Light"/>
        <w:b w:val="0"/>
        <w:bCs w:val="0"/>
      </w:rPr>
      <w:fldChar w:fldCharType="begin"/>
    </w:r>
    <w:r w:rsidRPr="00FC4A6C">
      <w:rPr>
        <w:rFonts w:ascii="Calibri Light" w:hAnsi="Calibri Light" w:cs="Calibri Light"/>
        <w:b w:val="0"/>
        <w:bCs w:val="0"/>
      </w:rPr>
      <w:instrText>PAGE   \* MERGEFORMAT</w:instrText>
    </w:r>
    <w:r w:rsidRPr="00FC4A6C">
      <w:rPr>
        <w:rFonts w:ascii="Calibri Light" w:hAnsi="Calibri Light" w:cs="Calibri Light"/>
        <w:b w:val="0"/>
        <w:bCs w:val="0"/>
      </w:rPr>
      <w:fldChar w:fldCharType="separate"/>
    </w:r>
    <w:r w:rsidR="00ED6CAE">
      <w:rPr>
        <w:rFonts w:ascii="Calibri Light" w:hAnsi="Calibri Light" w:cs="Calibri Light"/>
        <w:b w:val="0"/>
        <w:bCs w:val="0"/>
        <w:noProof/>
      </w:rPr>
      <w:t>19</w:t>
    </w:r>
    <w:r w:rsidRPr="00FC4A6C">
      <w:rPr>
        <w:rFonts w:ascii="Calibri Light" w:hAnsi="Calibri Light" w:cs="Calibri Light"/>
        <w:b w:val="0"/>
        <w:bCs w:val="0"/>
      </w:rPr>
      <w:fldChar w:fldCharType="end"/>
    </w:r>
  </w:p>
  <w:p w14:paraId="4F4BA5D8" w14:textId="77777777" w:rsidR="009B5594" w:rsidRDefault="009B55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7ADB5" w14:textId="77777777" w:rsidR="004F450B" w:rsidRDefault="004F450B">
      <w:r>
        <w:separator/>
      </w:r>
    </w:p>
  </w:footnote>
  <w:footnote w:type="continuationSeparator" w:id="0">
    <w:p w14:paraId="7EC087C9" w14:textId="77777777" w:rsidR="004F450B" w:rsidRDefault="004F450B">
      <w:r>
        <w:continuationSeparator/>
      </w:r>
    </w:p>
  </w:footnote>
  <w:footnote w:id="1">
    <w:p w14:paraId="2138937E" w14:textId="77777777" w:rsidR="002C3C35" w:rsidRPr="002C3C35" w:rsidRDefault="00231CE1" w:rsidP="002C3C35">
      <w:pPr>
        <w:pStyle w:val="Tekstprzypisudolnego"/>
        <w:jc w:val="both"/>
        <w:rPr>
          <w:rFonts w:ascii="Calibri Light" w:hAnsi="Calibri Light" w:cs="Calibri Light"/>
          <w:b w:val="0"/>
          <w:bCs w:val="0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2C3C35" w:rsidRPr="002C3C35">
        <w:rPr>
          <w:rFonts w:ascii="Calibri Light" w:hAnsi="Calibri Light" w:cs="Calibri Light"/>
          <w:sz w:val="18"/>
          <w:szCs w:val="18"/>
        </w:rPr>
        <w:t xml:space="preserve">mikroprzedsiębiorca - </w:t>
      </w:r>
      <w:r w:rsidR="002C3C35" w:rsidRPr="002C3C35">
        <w:rPr>
          <w:rFonts w:ascii="Calibri Light" w:hAnsi="Calibri Light" w:cs="Calibri Light"/>
          <w:b w:val="0"/>
          <w:bCs w:val="0"/>
          <w:sz w:val="18"/>
          <w:szCs w:val="18"/>
        </w:rPr>
        <w:t>przedsiębiorca,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127F08B1" w14:textId="77777777" w:rsidR="002C3C35" w:rsidRPr="002C3C35" w:rsidRDefault="002C3C35" w:rsidP="002C3C35">
      <w:pPr>
        <w:jc w:val="both"/>
        <w:rPr>
          <w:rFonts w:ascii="Calibri Light" w:hAnsi="Calibri Light" w:cs="Calibri Light"/>
          <w:b w:val="0"/>
          <w:bCs w:val="0"/>
          <w:sz w:val="18"/>
          <w:szCs w:val="18"/>
          <w:lang w:val="x-none"/>
        </w:rPr>
      </w:pPr>
      <w:r w:rsidRPr="002C3C35">
        <w:rPr>
          <w:rFonts w:ascii="Calibri Light" w:hAnsi="Calibri Light" w:cs="Calibri Light"/>
          <w:sz w:val="18"/>
          <w:szCs w:val="18"/>
          <w:lang w:val="x-none"/>
        </w:rPr>
        <w:t>mały przedsiębiorca</w:t>
      </w:r>
      <w:r w:rsidRPr="002C3C35">
        <w:rPr>
          <w:rFonts w:ascii="Calibri Light" w:hAnsi="Calibri Light" w:cs="Calibri Light"/>
          <w:b w:val="0"/>
          <w:bCs w:val="0"/>
          <w:sz w:val="18"/>
          <w:szCs w:val="18"/>
          <w:lang w:val="x-none"/>
        </w:rPr>
        <w:t xml:space="preserve"> - 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 w14:paraId="2E7D1F75" w14:textId="77777777" w:rsidR="002C3C35" w:rsidRPr="002C3C35" w:rsidRDefault="002C3C35" w:rsidP="002C3C35">
      <w:pPr>
        <w:jc w:val="both"/>
        <w:rPr>
          <w:rFonts w:ascii="Calibri Light" w:hAnsi="Calibri Light" w:cs="Calibri Light"/>
          <w:b w:val="0"/>
          <w:bCs w:val="0"/>
          <w:sz w:val="18"/>
          <w:szCs w:val="18"/>
          <w:lang w:val="x-none"/>
        </w:rPr>
      </w:pPr>
      <w:r w:rsidRPr="002C3C35">
        <w:rPr>
          <w:rFonts w:ascii="Calibri Light" w:hAnsi="Calibri Light" w:cs="Calibri Light"/>
          <w:sz w:val="18"/>
          <w:szCs w:val="18"/>
          <w:lang w:val="x-none"/>
        </w:rPr>
        <w:t>średni przedsiębiorca</w:t>
      </w:r>
      <w:r w:rsidRPr="002C3C35">
        <w:rPr>
          <w:rFonts w:ascii="Calibri Light" w:hAnsi="Calibri Light" w:cs="Calibri Light"/>
          <w:b w:val="0"/>
          <w:bCs w:val="0"/>
          <w:sz w:val="18"/>
          <w:szCs w:val="18"/>
          <w:lang w:val="x-none"/>
        </w:rPr>
        <w:t xml:space="preserve"> - 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przedsiębiorcą.</w:t>
      </w:r>
    </w:p>
    <w:p w14:paraId="112C84FA" w14:textId="77777777" w:rsidR="00231CE1" w:rsidRPr="002C3C35" w:rsidRDefault="00231CE1" w:rsidP="002C3C35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714A9D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eastAsia="Times New Roman" w:hAnsi="Calibri Light" w:cs="Calibri Light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9"/>
      <w:numFmt w:val="upperRoman"/>
      <w:lvlText w:val="%1."/>
      <w:lvlJc w:val="left"/>
      <w:pPr>
        <w:tabs>
          <w:tab w:val="num" w:pos="739"/>
        </w:tabs>
        <w:ind w:left="739" w:hanging="72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730"/>
        </w:tabs>
        <w:ind w:left="730" w:hanging="720"/>
      </w:p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24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1770"/>
        </w:tabs>
        <w:ind w:left="1770" w:hanging="1080"/>
      </w:pPr>
    </w:lvl>
    <w:lvl w:ilvl="5">
      <w:start w:val="1"/>
      <w:numFmt w:val="decimal"/>
      <w:lvlText w:val="%1.%2.%3.%4.%5.%6."/>
      <w:lvlJc w:val="left"/>
      <w:pPr>
        <w:tabs>
          <w:tab w:val="num" w:pos="1940"/>
        </w:tabs>
        <w:ind w:left="19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470"/>
        </w:tabs>
        <w:ind w:left="24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170"/>
        </w:tabs>
        <w:ind w:left="3170" w:hanging="180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cs="Symbol"/>
      </w:rPr>
    </w:lvl>
  </w:abstractNum>
  <w:abstractNum w:abstractNumId="13" w15:restartNumberingAfterBreak="0">
    <w:nsid w:val="00000015"/>
    <w:multiLevelType w:val="multilevel"/>
    <w:tmpl w:val="0A4C81FA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4" w15:restartNumberingAfterBreak="0">
    <w:nsid w:val="00000018"/>
    <w:multiLevelType w:val="singleLevel"/>
    <w:tmpl w:val="E18093B8"/>
    <w:name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</w:abstractNum>
  <w:abstractNum w:abstractNumId="15" w15:restartNumberingAfterBreak="0">
    <w:nsid w:val="00000019"/>
    <w:multiLevelType w:val="multilevel"/>
    <w:tmpl w:val="5DC0FE3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pacing w:val="-4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AA4475D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090" w:hanging="360"/>
      </w:pPr>
      <w:rPr>
        <w:rFonts w:ascii="Calibri Light" w:eastAsia="Times New Roman" w:hAnsi="Calibri Light" w:cs="Calibri Light"/>
        <w:b w:val="0"/>
        <w:bCs w:val="0"/>
        <w:spacing w:val="-7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0" w:hanging="360"/>
      </w:pPr>
    </w:lvl>
    <w:lvl w:ilvl="2">
      <w:start w:val="9"/>
      <w:numFmt w:val="lowerRoman"/>
      <w:lvlText w:val="%3."/>
      <w:lvlJc w:val="left"/>
      <w:pPr>
        <w:tabs>
          <w:tab w:val="num" w:pos="0"/>
        </w:tabs>
        <w:ind w:left="3070" w:hanging="720"/>
      </w:pPr>
      <w:rPr>
        <w:rFonts w:ascii="Times New Roman" w:hAnsi="Times New Roman" w:cs="Times New Roman" w:hint="default"/>
        <w:b w:val="0"/>
        <w:bCs w:val="0"/>
        <w:spacing w:val="-7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0" w:hanging="18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708"/>
        </w:tabs>
        <w:ind w:left="37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1">
      <w:start w:val="5"/>
      <w:numFmt w:val="decimal"/>
      <w:lvlText w:val="%2."/>
      <w:lvlJc w:val="left"/>
      <w:pPr>
        <w:tabs>
          <w:tab w:val="num" w:pos="708"/>
        </w:tabs>
        <w:ind w:left="109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 w15:restartNumberingAfterBreak="0">
    <w:nsid w:val="0000001F"/>
    <w:multiLevelType w:val="singleLevel"/>
    <w:tmpl w:val="0EC27E9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9" w15:restartNumberingAfterBreak="0">
    <w:nsid w:val="00000032"/>
    <w:multiLevelType w:val="singleLevel"/>
    <w:tmpl w:val="0000003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0" w15:restartNumberingAfterBreak="0">
    <w:nsid w:val="00000038"/>
    <w:multiLevelType w:val="multilevel"/>
    <w:tmpl w:val="00000038"/>
    <w:name w:val="WW8Num56"/>
    <w:lvl w:ilvl="0">
      <w:start w:val="5"/>
      <w:numFmt w:val="decimal"/>
      <w:lvlText w:val="%1."/>
      <w:lvlJc w:val="left"/>
      <w:pPr>
        <w:tabs>
          <w:tab w:val="num" w:pos="708"/>
        </w:tabs>
        <w:ind w:left="23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96E5F4C"/>
    <w:multiLevelType w:val="multilevel"/>
    <w:tmpl w:val="972AC48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2" w15:restartNumberingAfterBreak="0">
    <w:nsid w:val="11B04369"/>
    <w:multiLevelType w:val="hybridMultilevel"/>
    <w:tmpl w:val="CD18CB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7B354F3"/>
    <w:multiLevelType w:val="hybridMultilevel"/>
    <w:tmpl w:val="8B1C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D4F42"/>
    <w:multiLevelType w:val="multilevel"/>
    <w:tmpl w:val="D904FA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  <w:lang w:val="pl-PL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18DB3702"/>
    <w:multiLevelType w:val="hybridMultilevel"/>
    <w:tmpl w:val="FA0C50AA"/>
    <w:lvl w:ilvl="0" w:tplc="51D27444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8EF3D54"/>
    <w:multiLevelType w:val="multilevel"/>
    <w:tmpl w:val="57E42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27" w15:restartNumberingAfterBreak="0">
    <w:nsid w:val="190B67D5"/>
    <w:multiLevelType w:val="multilevel"/>
    <w:tmpl w:val="D7D0C2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19DD7782"/>
    <w:multiLevelType w:val="hybridMultilevel"/>
    <w:tmpl w:val="8550B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E13DE"/>
    <w:multiLevelType w:val="hybridMultilevel"/>
    <w:tmpl w:val="E1307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1" w15:restartNumberingAfterBreak="0">
    <w:nsid w:val="243F3DEF"/>
    <w:multiLevelType w:val="multilevel"/>
    <w:tmpl w:val="554E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25333DC0"/>
    <w:multiLevelType w:val="hybridMultilevel"/>
    <w:tmpl w:val="C770944A"/>
    <w:lvl w:ilvl="0" w:tplc="BB1475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6A1B"/>
    <w:multiLevelType w:val="multilevel"/>
    <w:tmpl w:val="FC04D80A"/>
    <w:styleLink w:val="StylPunktowaneCourierNewZlewej063cmWysunicie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670A15"/>
    <w:multiLevelType w:val="multilevel"/>
    <w:tmpl w:val="16A66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 w:val="0"/>
      </w:rPr>
    </w:lvl>
  </w:abstractNum>
  <w:abstractNum w:abstractNumId="35" w15:restartNumberingAfterBreak="0">
    <w:nsid w:val="321331F1"/>
    <w:multiLevelType w:val="hybridMultilevel"/>
    <w:tmpl w:val="B252750A"/>
    <w:lvl w:ilvl="0" w:tplc="945E7C3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E1F2E"/>
    <w:multiLevelType w:val="hybridMultilevel"/>
    <w:tmpl w:val="8A36D260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C13A2C"/>
    <w:multiLevelType w:val="hybridMultilevel"/>
    <w:tmpl w:val="A070652A"/>
    <w:lvl w:ilvl="0" w:tplc="5F1415A8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79B7629"/>
    <w:multiLevelType w:val="hybridMultilevel"/>
    <w:tmpl w:val="FBFA6416"/>
    <w:lvl w:ilvl="0" w:tplc="662C35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F6097"/>
    <w:multiLevelType w:val="multilevel"/>
    <w:tmpl w:val="E30E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B5D2CD4"/>
    <w:multiLevelType w:val="multilevel"/>
    <w:tmpl w:val="E3D03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41" w15:restartNumberingAfterBreak="0">
    <w:nsid w:val="3D453819"/>
    <w:multiLevelType w:val="multilevel"/>
    <w:tmpl w:val="4C548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42" w15:restartNumberingAfterBreak="0">
    <w:nsid w:val="402F7E6A"/>
    <w:multiLevelType w:val="multilevel"/>
    <w:tmpl w:val="92486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40E43B2F"/>
    <w:multiLevelType w:val="hybridMultilevel"/>
    <w:tmpl w:val="4DC268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F06A0"/>
    <w:multiLevelType w:val="hybridMultilevel"/>
    <w:tmpl w:val="461ADD6E"/>
    <w:lvl w:ilvl="0" w:tplc="0C08E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B53663"/>
    <w:multiLevelType w:val="hybridMultilevel"/>
    <w:tmpl w:val="3F5E6D8A"/>
    <w:lvl w:ilvl="0" w:tplc="6136C9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21C02"/>
    <w:multiLevelType w:val="hybridMultilevel"/>
    <w:tmpl w:val="4FA02A82"/>
    <w:lvl w:ilvl="0" w:tplc="561CD32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C1078"/>
    <w:multiLevelType w:val="multilevel"/>
    <w:tmpl w:val="E6001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9" w15:restartNumberingAfterBreak="0">
    <w:nsid w:val="57540823"/>
    <w:multiLevelType w:val="multilevel"/>
    <w:tmpl w:val="CBFE4DB8"/>
    <w:name w:val="WW8Num36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50" w15:restartNumberingAfterBreak="0">
    <w:nsid w:val="5A0F497B"/>
    <w:multiLevelType w:val="hybridMultilevel"/>
    <w:tmpl w:val="7D5244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A4C57F7"/>
    <w:multiLevelType w:val="multilevel"/>
    <w:tmpl w:val="408482B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62F34938"/>
    <w:multiLevelType w:val="hybridMultilevel"/>
    <w:tmpl w:val="747ADB4E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625BDD"/>
    <w:multiLevelType w:val="hybridMultilevel"/>
    <w:tmpl w:val="0FD2277C"/>
    <w:lvl w:ilvl="0" w:tplc="9C060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7629C"/>
    <w:multiLevelType w:val="hybridMultilevel"/>
    <w:tmpl w:val="A15E2C2C"/>
    <w:lvl w:ilvl="0" w:tplc="0415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5" w15:restartNumberingAfterBreak="0">
    <w:nsid w:val="6666150D"/>
    <w:multiLevelType w:val="hybridMultilevel"/>
    <w:tmpl w:val="6208599A"/>
    <w:lvl w:ilvl="0" w:tplc="FF2495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05AAA"/>
    <w:multiLevelType w:val="hybridMultilevel"/>
    <w:tmpl w:val="E4E0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D9003D"/>
    <w:multiLevelType w:val="multilevel"/>
    <w:tmpl w:val="D93C8DB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6D9E1CE7"/>
    <w:multiLevelType w:val="multilevel"/>
    <w:tmpl w:val="F498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Calibri" w:hint="default"/>
        <w:color w:val="000000"/>
      </w:rPr>
    </w:lvl>
  </w:abstractNum>
  <w:abstractNum w:abstractNumId="59" w15:restartNumberingAfterBreak="0">
    <w:nsid w:val="6E8C4B32"/>
    <w:multiLevelType w:val="multilevel"/>
    <w:tmpl w:val="B0BCC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none"/>
      </w:rPr>
    </w:lvl>
  </w:abstractNum>
  <w:abstractNum w:abstractNumId="60" w15:restartNumberingAfterBreak="0">
    <w:nsid w:val="719E7B81"/>
    <w:multiLevelType w:val="hybridMultilevel"/>
    <w:tmpl w:val="53A07436"/>
    <w:lvl w:ilvl="0" w:tplc="B88C652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F2A3D"/>
    <w:multiLevelType w:val="multilevel"/>
    <w:tmpl w:val="DE749F5C"/>
    <w:lvl w:ilvl="0">
      <w:start w:val="1"/>
      <w:numFmt w:val="decimal"/>
      <w:lvlText w:val="%1."/>
      <w:lvlJc w:val="left"/>
      <w:pPr>
        <w:ind w:left="836" w:hanging="708"/>
      </w:pPr>
      <w:rPr>
        <w:rFonts w:ascii="Calibri Light" w:hAnsi="Calibri Light" w:cs="Calibri Light" w:hint="default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62" w15:restartNumberingAfterBreak="0">
    <w:nsid w:val="7A5A10A6"/>
    <w:multiLevelType w:val="hybridMultilevel"/>
    <w:tmpl w:val="59103012"/>
    <w:lvl w:ilvl="0" w:tplc="79B82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ED27A5"/>
    <w:multiLevelType w:val="hybridMultilevel"/>
    <w:tmpl w:val="3D9CD240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D8C3B19"/>
    <w:multiLevelType w:val="multilevel"/>
    <w:tmpl w:val="7FDCA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6050136">
    <w:abstractNumId w:val="0"/>
  </w:num>
  <w:num w:numId="2" w16cid:durableId="1805610629">
    <w:abstractNumId w:val="38"/>
  </w:num>
  <w:num w:numId="3" w16cid:durableId="763767646">
    <w:abstractNumId w:val="14"/>
  </w:num>
  <w:num w:numId="4" w16cid:durableId="1792167791">
    <w:abstractNumId w:val="35"/>
  </w:num>
  <w:num w:numId="5" w16cid:durableId="681316457">
    <w:abstractNumId w:val="53"/>
  </w:num>
  <w:num w:numId="6" w16cid:durableId="891430743">
    <w:abstractNumId w:val="36"/>
  </w:num>
  <w:num w:numId="7" w16cid:durableId="1638754628">
    <w:abstractNumId w:val="64"/>
  </w:num>
  <w:num w:numId="8" w16cid:durableId="523053845">
    <w:abstractNumId w:val="55"/>
  </w:num>
  <w:num w:numId="9" w16cid:durableId="245313374">
    <w:abstractNumId w:val="60"/>
  </w:num>
  <w:num w:numId="10" w16cid:durableId="1892300379">
    <w:abstractNumId w:val="32"/>
  </w:num>
  <w:num w:numId="11" w16cid:durableId="150876248">
    <w:abstractNumId w:val="61"/>
  </w:num>
  <w:num w:numId="12" w16cid:durableId="1389836750">
    <w:abstractNumId w:val="24"/>
  </w:num>
  <w:num w:numId="13" w16cid:durableId="1400859741">
    <w:abstractNumId w:val="56"/>
  </w:num>
  <w:num w:numId="14" w16cid:durableId="36587163">
    <w:abstractNumId w:val="50"/>
  </w:num>
  <w:num w:numId="15" w16cid:durableId="1750693824">
    <w:abstractNumId w:val="62"/>
  </w:num>
  <w:num w:numId="16" w16cid:durableId="1638951899">
    <w:abstractNumId w:val="25"/>
  </w:num>
  <w:num w:numId="17" w16cid:durableId="245501494">
    <w:abstractNumId w:val="33"/>
  </w:num>
  <w:num w:numId="18" w16cid:durableId="1448547839">
    <w:abstractNumId w:val="37"/>
  </w:num>
  <w:num w:numId="19" w16cid:durableId="62679901">
    <w:abstractNumId w:val="20"/>
  </w:num>
  <w:num w:numId="20" w16cid:durableId="695542966">
    <w:abstractNumId w:val="48"/>
  </w:num>
  <w:num w:numId="21" w16cid:durableId="259685119">
    <w:abstractNumId w:val="39"/>
  </w:num>
  <w:num w:numId="22" w16cid:durableId="1571426439">
    <w:abstractNumId w:val="34"/>
  </w:num>
  <w:num w:numId="23" w16cid:durableId="1272005299">
    <w:abstractNumId w:val="40"/>
  </w:num>
  <w:num w:numId="24" w16cid:durableId="421536671">
    <w:abstractNumId w:val="29"/>
  </w:num>
  <w:num w:numId="25" w16cid:durableId="101627267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28103555">
    <w:abstractNumId w:val="41"/>
  </w:num>
  <w:num w:numId="27" w16cid:durableId="2093812382">
    <w:abstractNumId w:val="58"/>
  </w:num>
  <w:num w:numId="28" w16cid:durableId="2037076688">
    <w:abstractNumId w:val="26"/>
  </w:num>
  <w:num w:numId="29" w16cid:durableId="1079404571">
    <w:abstractNumId w:val="21"/>
  </w:num>
  <w:num w:numId="30" w16cid:durableId="514810424">
    <w:abstractNumId w:val="31"/>
  </w:num>
  <w:num w:numId="31" w16cid:durableId="1211651363">
    <w:abstractNumId w:val="57"/>
  </w:num>
  <w:num w:numId="32" w16cid:durableId="1982691087">
    <w:abstractNumId w:val="28"/>
  </w:num>
  <w:num w:numId="33" w16cid:durableId="1220433023">
    <w:abstractNumId w:val="54"/>
  </w:num>
  <w:num w:numId="34" w16cid:durableId="1241670065">
    <w:abstractNumId w:val="23"/>
  </w:num>
  <w:num w:numId="35" w16cid:durableId="168908481">
    <w:abstractNumId w:val="27"/>
  </w:num>
  <w:num w:numId="36" w16cid:durableId="1974824432">
    <w:abstractNumId w:val="30"/>
  </w:num>
  <w:num w:numId="37" w16cid:durableId="1393696919">
    <w:abstractNumId w:val="44"/>
  </w:num>
  <w:num w:numId="38" w16cid:durableId="2127038225">
    <w:abstractNumId w:val="22"/>
  </w:num>
  <w:num w:numId="39" w16cid:durableId="1010529380">
    <w:abstractNumId w:val="42"/>
  </w:num>
  <w:num w:numId="40" w16cid:durableId="1584098672">
    <w:abstractNumId w:val="59"/>
  </w:num>
  <w:num w:numId="41" w16cid:durableId="966668843">
    <w:abstractNumId w:val="51"/>
  </w:num>
  <w:num w:numId="42" w16cid:durableId="1225482994">
    <w:abstractNumId w:val="46"/>
  </w:num>
  <w:num w:numId="43" w16cid:durableId="899825284">
    <w:abstractNumId w:val="43"/>
  </w:num>
  <w:num w:numId="44" w16cid:durableId="458648447">
    <w:abstractNumId w:val="47"/>
  </w:num>
  <w:num w:numId="45" w16cid:durableId="634722444">
    <w:abstractNumId w:val="45"/>
  </w:num>
  <w:num w:numId="46" w16cid:durableId="1494103095">
    <w:abstractNumId w:val="52"/>
  </w:num>
  <w:num w:numId="47" w16cid:durableId="1689986781">
    <w:abstractNumId w:val="6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15EA"/>
    <w:rsid w:val="000002C9"/>
    <w:rsid w:val="0000111D"/>
    <w:rsid w:val="00001A9E"/>
    <w:rsid w:val="00001C94"/>
    <w:rsid w:val="00002B94"/>
    <w:rsid w:val="00003362"/>
    <w:rsid w:val="000037EC"/>
    <w:rsid w:val="00003BD4"/>
    <w:rsid w:val="0000404C"/>
    <w:rsid w:val="00005A6A"/>
    <w:rsid w:val="00005CAC"/>
    <w:rsid w:val="0000708A"/>
    <w:rsid w:val="00007A44"/>
    <w:rsid w:val="0001016C"/>
    <w:rsid w:val="000110B7"/>
    <w:rsid w:val="0001115A"/>
    <w:rsid w:val="0001164F"/>
    <w:rsid w:val="00011656"/>
    <w:rsid w:val="00012AEE"/>
    <w:rsid w:val="00012E87"/>
    <w:rsid w:val="00014B84"/>
    <w:rsid w:val="00014E82"/>
    <w:rsid w:val="00016C05"/>
    <w:rsid w:val="00016EB2"/>
    <w:rsid w:val="00016F3E"/>
    <w:rsid w:val="00017042"/>
    <w:rsid w:val="00020111"/>
    <w:rsid w:val="00020203"/>
    <w:rsid w:val="000205E7"/>
    <w:rsid w:val="00020980"/>
    <w:rsid w:val="00020E19"/>
    <w:rsid w:val="000225E6"/>
    <w:rsid w:val="00022CC3"/>
    <w:rsid w:val="00025717"/>
    <w:rsid w:val="00025FE2"/>
    <w:rsid w:val="000264BE"/>
    <w:rsid w:val="0002720F"/>
    <w:rsid w:val="00027F11"/>
    <w:rsid w:val="000308B5"/>
    <w:rsid w:val="00030A91"/>
    <w:rsid w:val="00030F5D"/>
    <w:rsid w:val="00030FD5"/>
    <w:rsid w:val="0003115B"/>
    <w:rsid w:val="00032C0C"/>
    <w:rsid w:val="00032DA3"/>
    <w:rsid w:val="000334F7"/>
    <w:rsid w:val="00034374"/>
    <w:rsid w:val="0003476D"/>
    <w:rsid w:val="00035073"/>
    <w:rsid w:val="00037F68"/>
    <w:rsid w:val="00040291"/>
    <w:rsid w:val="000407BC"/>
    <w:rsid w:val="00040E69"/>
    <w:rsid w:val="000423F5"/>
    <w:rsid w:val="00042D53"/>
    <w:rsid w:val="00043FF4"/>
    <w:rsid w:val="0004416C"/>
    <w:rsid w:val="0004622A"/>
    <w:rsid w:val="00046BD7"/>
    <w:rsid w:val="000478CB"/>
    <w:rsid w:val="000507E1"/>
    <w:rsid w:val="00051A78"/>
    <w:rsid w:val="000535E6"/>
    <w:rsid w:val="00054AA3"/>
    <w:rsid w:val="000550C1"/>
    <w:rsid w:val="000551B0"/>
    <w:rsid w:val="00055200"/>
    <w:rsid w:val="000552E2"/>
    <w:rsid w:val="00057437"/>
    <w:rsid w:val="000574BB"/>
    <w:rsid w:val="00057655"/>
    <w:rsid w:val="00057D30"/>
    <w:rsid w:val="00057E10"/>
    <w:rsid w:val="000639AC"/>
    <w:rsid w:val="000639ED"/>
    <w:rsid w:val="000640FD"/>
    <w:rsid w:val="00064F53"/>
    <w:rsid w:val="00067635"/>
    <w:rsid w:val="0007191A"/>
    <w:rsid w:val="00073921"/>
    <w:rsid w:val="00074B1C"/>
    <w:rsid w:val="00074EDF"/>
    <w:rsid w:val="00074FC5"/>
    <w:rsid w:val="00075F5B"/>
    <w:rsid w:val="0007706E"/>
    <w:rsid w:val="0007772C"/>
    <w:rsid w:val="00080A9C"/>
    <w:rsid w:val="00081AE2"/>
    <w:rsid w:val="00081F68"/>
    <w:rsid w:val="00082A0F"/>
    <w:rsid w:val="00082D1D"/>
    <w:rsid w:val="00083545"/>
    <w:rsid w:val="00083C35"/>
    <w:rsid w:val="00083C4A"/>
    <w:rsid w:val="00083F37"/>
    <w:rsid w:val="00084339"/>
    <w:rsid w:val="000847B7"/>
    <w:rsid w:val="000874FD"/>
    <w:rsid w:val="00090082"/>
    <w:rsid w:val="00090F52"/>
    <w:rsid w:val="0009233C"/>
    <w:rsid w:val="00092D11"/>
    <w:rsid w:val="00093485"/>
    <w:rsid w:val="00094190"/>
    <w:rsid w:val="00094377"/>
    <w:rsid w:val="000946B3"/>
    <w:rsid w:val="00095F81"/>
    <w:rsid w:val="00097134"/>
    <w:rsid w:val="000A16B5"/>
    <w:rsid w:val="000A2997"/>
    <w:rsid w:val="000A3C7A"/>
    <w:rsid w:val="000A6C8B"/>
    <w:rsid w:val="000A7CCB"/>
    <w:rsid w:val="000B0D0C"/>
    <w:rsid w:val="000B125C"/>
    <w:rsid w:val="000B1A6A"/>
    <w:rsid w:val="000B1C46"/>
    <w:rsid w:val="000B61F5"/>
    <w:rsid w:val="000B67A5"/>
    <w:rsid w:val="000B7AA9"/>
    <w:rsid w:val="000C0047"/>
    <w:rsid w:val="000C06C2"/>
    <w:rsid w:val="000C257F"/>
    <w:rsid w:val="000C5569"/>
    <w:rsid w:val="000C57BA"/>
    <w:rsid w:val="000C787C"/>
    <w:rsid w:val="000D0997"/>
    <w:rsid w:val="000D0A58"/>
    <w:rsid w:val="000D100F"/>
    <w:rsid w:val="000D1E76"/>
    <w:rsid w:val="000D242B"/>
    <w:rsid w:val="000D37B0"/>
    <w:rsid w:val="000D3E92"/>
    <w:rsid w:val="000D6D9D"/>
    <w:rsid w:val="000D7CD6"/>
    <w:rsid w:val="000D7DA3"/>
    <w:rsid w:val="000D7ED9"/>
    <w:rsid w:val="000E16BA"/>
    <w:rsid w:val="000E4427"/>
    <w:rsid w:val="000E5D9A"/>
    <w:rsid w:val="000E70B0"/>
    <w:rsid w:val="000F024C"/>
    <w:rsid w:val="000F1160"/>
    <w:rsid w:val="000F1C12"/>
    <w:rsid w:val="000F1C80"/>
    <w:rsid w:val="000F2333"/>
    <w:rsid w:val="000F37CD"/>
    <w:rsid w:val="000F3AEA"/>
    <w:rsid w:val="000F46A0"/>
    <w:rsid w:val="000F499E"/>
    <w:rsid w:val="000F50C7"/>
    <w:rsid w:val="000F549B"/>
    <w:rsid w:val="000F5A56"/>
    <w:rsid w:val="000F6D34"/>
    <w:rsid w:val="000F7A3F"/>
    <w:rsid w:val="000F7E2F"/>
    <w:rsid w:val="000F7F42"/>
    <w:rsid w:val="001012C4"/>
    <w:rsid w:val="00101320"/>
    <w:rsid w:val="001024DC"/>
    <w:rsid w:val="00102543"/>
    <w:rsid w:val="0010325A"/>
    <w:rsid w:val="00104356"/>
    <w:rsid w:val="00104783"/>
    <w:rsid w:val="00106773"/>
    <w:rsid w:val="001073C6"/>
    <w:rsid w:val="00107C57"/>
    <w:rsid w:val="0011037E"/>
    <w:rsid w:val="00111E30"/>
    <w:rsid w:val="00111F57"/>
    <w:rsid w:val="00112F08"/>
    <w:rsid w:val="0011386C"/>
    <w:rsid w:val="00114FFF"/>
    <w:rsid w:val="0011677E"/>
    <w:rsid w:val="00116A7F"/>
    <w:rsid w:val="00120B94"/>
    <w:rsid w:val="00120C7F"/>
    <w:rsid w:val="00120D08"/>
    <w:rsid w:val="00121051"/>
    <w:rsid w:val="00123718"/>
    <w:rsid w:val="00123729"/>
    <w:rsid w:val="00123E40"/>
    <w:rsid w:val="00123FFD"/>
    <w:rsid w:val="0012448A"/>
    <w:rsid w:val="0012596F"/>
    <w:rsid w:val="00127F4F"/>
    <w:rsid w:val="00130D95"/>
    <w:rsid w:val="001310BF"/>
    <w:rsid w:val="001310C6"/>
    <w:rsid w:val="00131187"/>
    <w:rsid w:val="00131737"/>
    <w:rsid w:val="00131806"/>
    <w:rsid w:val="001323F3"/>
    <w:rsid w:val="001345E1"/>
    <w:rsid w:val="0013517C"/>
    <w:rsid w:val="0013660C"/>
    <w:rsid w:val="001431DF"/>
    <w:rsid w:val="001477BF"/>
    <w:rsid w:val="00147C19"/>
    <w:rsid w:val="001501EA"/>
    <w:rsid w:val="00151533"/>
    <w:rsid w:val="00151735"/>
    <w:rsid w:val="001520B6"/>
    <w:rsid w:val="00154A07"/>
    <w:rsid w:val="00156BB8"/>
    <w:rsid w:val="001570A7"/>
    <w:rsid w:val="00157483"/>
    <w:rsid w:val="00157D72"/>
    <w:rsid w:val="00160DC1"/>
    <w:rsid w:val="001610B7"/>
    <w:rsid w:val="00161CD7"/>
    <w:rsid w:val="00162345"/>
    <w:rsid w:val="00163716"/>
    <w:rsid w:val="00163EFE"/>
    <w:rsid w:val="00163F8A"/>
    <w:rsid w:val="00165C5E"/>
    <w:rsid w:val="00166431"/>
    <w:rsid w:val="001673D9"/>
    <w:rsid w:val="00170D90"/>
    <w:rsid w:val="00170F06"/>
    <w:rsid w:val="00170F10"/>
    <w:rsid w:val="00172037"/>
    <w:rsid w:val="001720D9"/>
    <w:rsid w:val="00173364"/>
    <w:rsid w:val="00173570"/>
    <w:rsid w:val="00173CFA"/>
    <w:rsid w:val="00175273"/>
    <w:rsid w:val="00175895"/>
    <w:rsid w:val="00177193"/>
    <w:rsid w:val="001801A1"/>
    <w:rsid w:val="00180C58"/>
    <w:rsid w:val="00181477"/>
    <w:rsid w:val="0018486D"/>
    <w:rsid w:val="00185799"/>
    <w:rsid w:val="001915FB"/>
    <w:rsid w:val="001926A2"/>
    <w:rsid w:val="001929EE"/>
    <w:rsid w:val="00193FF1"/>
    <w:rsid w:val="00194846"/>
    <w:rsid w:val="00194B99"/>
    <w:rsid w:val="00194BCB"/>
    <w:rsid w:val="00195445"/>
    <w:rsid w:val="00195EC2"/>
    <w:rsid w:val="00196363"/>
    <w:rsid w:val="00196564"/>
    <w:rsid w:val="00196FCE"/>
    <w:rsid w:val="00197D05"/>
    <w:rsid w:val="00197F87"/>
    <w:rsid w:val="001A0DD3"/>
    <w:rsid w:val="001A1466"/>
    <w:rsid w:val="001A17CF"/>
    <w:rsid w:val="001A1832"/>
    <w:rsid w:val="001A33BB"/>
    <w:rsid w:val="001A3B49"/>
    <w:rsid w:val="001A4494"/>
    <w:rsid w:val="001A45BE"/>
    <w:rsid w:val="001A5323"/>
    <w:rsid w:val="001B0286"/>
    <w:rsid w:val="001B155D"/>
    <w:rsid w:val="001B2300"/>
    <w:rsid w:val="001B39F8"/>
    <w:rsid w:val="001B492B"/>
    <w:rsid w:val="001B5F3F"/>
    <w:rsid w:val="001B7BA0"/>
    <w:rsid w:val="001B7C81"/>
    <w:rsid w:val="001B7E8E"/>
    <w:rsid w:val="001C0DE2"/>
    <w:rsid w:val="001C1301"/>
    <w:rsid w:val="001C1434"/>
    <w:rsid w:val="001C1820"/>
    <w:rsid w:val="001C1E71"/>
    <w:rsid w:val="001C3705"/>
    <w:rsid w:val="001C3D87"/>
    <w:rsid w:val="001C4035"/>
    <w:rsid w:val="001C516D"/>
    <w:rsid w:val="001C5CFC"/>
    <w:rsid w:val="001D2395"/>
    <w:rsid w:val="001D3365"/>
    <w:rsid w:val="001D3DFA"/>
    <w:rsid w:val="001D41F1"/>
    <w:rsid w:val="001D55C2"/>
    <w:rsid w:val="001E1314"/>
    <w:rsid w:val="001E1E29"/>
    <w:rsid w:val="001E22C1"/>
    <w:rsid w:val="001E408D"/>
    <w:rsid w:val="001E41F2"/>
    <w:rsid w:val="001E54B4"/>
    <w:rsid w:val="001E5561"/>
    <w:rsid w:val="001E5A4A"/>
    <w:rsid w:val="001E5DAD"/>
    <w:rsid w:val="001E6B22"/>
    <w:rsid w:val="001E733C"/>
    <w:rsid w:val="001F1D89"/>
    <w:rsid w:val="001F27BA"/>
    <w:rsid w:val="001F3077"/>
    <w:rsid w:val="001F476C"/>
    <w:rsid w:val="001F5D44"/>
    <w:rsid w:val="001F6216"/>
    <w:rsid w:val="001F6D3D"/>
    <w:rsid w:val="001F71ED"/>
    <w:rsid w:val="0020060E"/>
    <w:rsid w:val="00203BD3"/>
    <w:rsid w:val="00204767"/>
    <w:rsid w:val="00204795"/>
    <w:rsid w:val="00204B3E"/>
    <w:rsid w:val="00204FDB"/>
    <w:rsid w:val="002059A3"/>
    <w:rsid w:val="00205DC8"/>
    <w:rsid w:val="002071B7"/>
    <w:rsid w:val="002101F7"/>
    <w:rsid w:val="00211191"/>
    <w:rsid w:val="00211983"/>
    <w:rsid w:val="002119F5"/>
    <w:rsid w:val="00212B00"/>
    <w:rsid w:val="00214F6C"/>
    <w:rsid w:val="00216DD0"/>
    <w:rsid w:val="00217F18"/>
    <w:rsid w:val="00221CBF"/>
    <w:rsid w:val="00222418"/>
    <w:rsid w:val="00222C38"/>
    <w:rsid w:val="00223744"/>
    <w:rsid w:val="0022480D"/>
    <w:rsid w:val="00224B9D"/>
    <w:rsid w:val="00225BD2"/>
    <w:rsid w:val="002260B9"/>
    <w:rsid w:val="00226625"/>
    <w:rsid w:val="002272FC"/>
    <w:rsid w:val="00227780"/>
    <w:rsid w:val="00230626"/>
    <w:rsid w:val="00230B99"/>
    <w:rsid w:val="00231CE1"/>
    <w:rsid w:val="00232BF5"/>
    <w:rsid w:val="00234A1B"/>
    <w:rsid w:val="00235CED"/>
    <w:rsid w:val="00236DD3"/>
    <w:rsid w:val="00237B81"/>
    <w:rsid w:val="00240F6A"/>
    <w:rsid w:val="00242BD5"/>
    <w:rsid w:val="0024312D"/>
    <w:rsid w:val="002441DF"/>
    <w:rsid w:val="00244B78"/>
    <w:rsid w:val="00244ECE"/>
    <w:rsid w:val="00244EF4"/>
    <w:rsid w:val="00247ECF"/>
    <w:rsid w:val="00247EDC"/>
    <w:rsid w:val="00247F81"/>
    <w:rsid w:val="00250412"/>
    <w:rsid w:val="00251697"/>
    <w:rsid w:val="0025191F"/>
    <w:rsid w:val="002534FC"/>
    <w:rsid w:val="00254396"/>
    <w:rsid w:val="002543C5"/>
    <w:rsid w:val="00254451"/>
    <w:rsid w:val="00254DCF"/>
    <w:rsid w:val="00256AB8"/>
    <w:rsid w:val="00257335"/>
    <w:rsid w:val="00260409"/>
    <w:rsid w:val="002604EB"/>
    <w:rsid w:val="002606A4"/>
    <w:rsid w:val="00261F0A"/>
    <w:rsid w:val="00264977"/>
    <w:rsid w:val="00265146"/>
    <w:rsid w:val="00265B8F"/>
    <w:rsid w:val="0026614E"/>
    <w:rsid w:val="002661A5"/>
    <w:rsid w:val="00267936"/>
    <w:rsid w:val="0027109F"/>
    <w:rsid w:val="00273201"/>
    <w:rsid w:val="0027635F"/>
    <w:rsid w:val="00276B65"/>
    <w:rsid w:val="00277206"/>
    <w:rsid w:val="00277B50"/>
    <w:rsid w:val="002814EA"/>
    <w:rsid w:val="00281D31"/>
    <w:rsid w:val="002825F4"/>
    <w:rsid w:val="00282D40"/>
    <w:rsid w:val="00283615"/>
    <w:rsid w:val="002836C2"/>
    <w:rsid w:val="0028425A"/>
    <w:rsid w:val="00284969"/>
    <w:rsid w:val="00284E4C"/>
    <w:rsid w:val="00285117"/>
    <w:rsid w:val="0028520B"/>
    <w:rsid w:val="00285715"/>
    <w:rsid w:val="0028580E"/>
    <w:rsid w:val="00285CAF"/>
    <w:rsid w:val="00287C7F"/>
    <w:rsid w:val="00290F55"/>
    <w:rsid w:val="00292723"/>
    <w:rsid w:val="002947A0"/>
    <w:rsid w:val="0029615A"/>
    <w:rsid w:val="0029646A"/>
    <w:rsid w:val="00297075"/>
    <w:rsid w:val="00297790"/>
    <w:rsid w:val="00297B28"/>
    <w:rsid w:val="002A0C3C"/>
    <w:rsid w:val="002A16B9"/>
    <w:rsid w:val="002A4475"/>
    <w:rsid w:val="002A6DF4"/>
    <w:rsid w:val="002A7845"/>
    <w:rsid w:val="002A7B46"/>
    <w:rsid w:val="002B1731"/>
    <w:rsid w:val="002B1778"/>
    <w:rsid w:val="002B25AB"/>
    <w:rsid w:val="002B3727"/>
    <w:rsid w:val="002B45F6"/>
    <w:rsid w:val="002B50B0"/>
    <w:rsid w:val="002B53FD"/>
    <w:rsid w:val="002B64BD"/>
    <w:rsid w:val="002B64FF"/>
    <w:rsid w:val="002B6721"/>
    <w:rsid w:val="002B71AC"/>
    <w:rsid w:val="002B75A4"/>
    <w:rsid w:val="002B7EB1"/>
    <w:rsid w:val="002C08E6"/>
    <w:rsid w:val="002C1D2B"/>
    <w:rsid w:val="002C2297"/>
    <w:rsid w:val="002C3B8B"/>
    <w:rsid w:val="002C3C35"/>
    <w:rsid w:val="002C414B"/>
    <w:rsid w:val="002C4EC1"/>
    <w:rsid w:val="002C5437"/>
    <w:rsid w:val="002C5A3C"/>
    <w:rsid w:val="002C5E5C"/>
    <w:rsid w:val="002C768D"/>
    <w:rsid w:val="002D0EFD"/>
    <w:rsid w:val="002D0F9F"/>
    <w:rsid w:val="002D0FB9"/>
    <w:rsid w:val="002D1461"/>
    <w:rsid w:val="002D377D"/>
    <w:rsid w:val="002D7A96"/>
    <w:rsid w:val="002D7AD9"/>
    <w:rsid w:val="002D7D36"/>
    <w:rsid w:val="002E0098"/>
    <w:rsid w:val="002E0407"/>
    <w:rsid w:val="002E132A"/>
    <w:rsid w:val="002E2AA4"/>
    <w:rsid w:val="002E328A"/>
    <w:rsid w:val="002E364B"/>
    <w:rsid w:val="002E376F"/>
    <w:rsid w:val="002E48B5"/>
    <w:rsid w:val="002E4A20"/>
    <w:rsid w:val="002E5258"/>
    <w:rsid w:val="002E539A"/>
    <w:rsid w:val="002E5933"/>
    <w:rsid w:val="002E6491"/>
    <w:rsid w:val="002E6638"/>
    <w:rsid w:val="002E707C"/>
    <w:rsid w:val="002F07B6"/>
    <w:rsid w:val="002F0EF5"/>
    <w:rsid w:val="002F1597"/>
    <w:rsid w:val="002F1F44"/>
    <w:rsid w:val="002F27D9"/>
    <w:rsid w:val="002F38B1"/>
    <w:rsid w:val="002F3C9D"/>
    <w:rsid w:val="002F3DE4"/>
    <w:rsid w:val="002F5ACD"/>
    <w:rsid w:val="002F5EA3"/>
    <w:rsid w:val="002F7799"/>
    <w:rsid w:val="00300EBC"/>
    <w:rsid w:val="00301397"/>
    <w:rsid w:val="003019AB"/>
    <w:rsid w:val="00303537"/>
    <w:rsid w:val="003044E5"/>
    <w:rsid w:val="00304C17"/>
    <w:rsid w:val="00305E73"/>
    <w:rsid w:val="00306A78"/>
    <w:rsid w:val="00306FBC"/>
    <w:rsid w:val="00310384"/>
    <w:rsid w:val="00310932"/>
    <w:rsid w:val="00311AB9"/>
    <w:rsid w:val="00311D3E"/>
    <w:rsid w:val="00311ED9"/>
    <w:rsid w:val="003152C9"/>
    <w:rsid w:val="00315DB4"/>
    <w:rsid w:val="003166F4"/>
    <w:rsid w:val="00316D6C"/>
    <w:rsid w:val="00316F36"/>
    <w:rsid w:val="00317643"/>
    <w:rsid w:val="00317B41"/>
    <w:rsid w:val="003200C6"/>
    <w:rsid w:val="00320E2B"/>
    <w:rsid w:val="00323251"/>
    <w:rsid w:val="003240FC"/>
    <w:rsid w:val="00325270"/>
    <w:rsid w:val="003252DA"/>
    <w:rsid w:val="00325EBD"/>
    <w:rsid w:val="00326302"/>
    <w:rsid w:val="00326C46"/>
    <w:rsid w:val="00326DF7"/>
    <w:rsid w:val="0032727E"/>
    <w:rsid w:val="003279F1"/>
    <w:rsid w:val="00330C9A"/>
    <w:rsid w:val="0033132D"/>
    <w:rsid w:val="00331717"/>
    <w:rsid w:val="00331B4C"/>
    <w:rsid w:val="00331B69"/>
    <w:rsid w:val="003320C1"/>
    <w:rsid w:val="00332C22"/>
    <w:rsid w:val="00333BB3"/>
    <w:rsid w:val="003353AE"/>
    <w:rsid w:val="00335478"/>
    <w:rsid w:val="003355EF"/>
    <w:rsid w:val="00335B2F"/>
    <w:rsid w:val="00336056"/>
    <w:rsid w:val="00336732"/>
    <w:rsid w:val="0033694B"/>
    <w:rsid w:val="00336CC7"/>
    <w:rsid w:val="00340A21"/>
    <w:rsid w:val="00340EBB"/>
    <w:rsid w:val="003411E5"/>
    <w:rsid w:val="0034378D"/>
    <w:rsid w:val="00343ED5"/>
    <w:rsid w:val="00344531"/>
    <w:rsid w:val="00344951"/>
    <w:rsid w:val="00344F66"/>
    <w:rsid w:val="003452F2"/>
    <w:rsid w:val="00345D9A"/>
    <w:rsid w:val="0034635F"/>
    <w:rsid w:val="0034638C"/>
    <w:rsid w:val="00347DFB"/>
    <w:rsid w:val="00350144"/>
    <w:rsid w:val="00352B4C"/>
    <w:rsid w:val="00353187"/>
    <w:rsid w:val="00353431"/>
    <w:rsid w:val="00355DA7"/>
    <w:rsid w:val="00356D92"/>
    <w:rsid w:val="00360150"/>
    <w:rsid w:val="00360AE7"/>
    <w:rsid w:val="003615B1"/>
    <w:rsid w:val="003615C1"/>
    <w:rsid w:val="00361C91"/>
    <w:rsid w:val="0036346A"/>
    <w:rsid w:val="00364335"/>
    <w:rsid w:val="00365499"/>
    <w:rsid w:val="003659AD"/>
    <w:rsid w:val="003663DF"/>
    <w:rsid w:val="00367F93"/>
    <w:rsid w:val="003703BB"/>
    <w:rsid w:val="00373396"/>
    <w:rsid w:val="00373535"/>
    <w:rsid w:val="00373D88"/>
    <w:rsid w:val="003759BC"/>
    <w:rsid w:val="00375A4B"/>
    <w:rsid w:val="003766FD"/>
    <w:rsid w:val="00380AD6"/>
    <w:rsid w:val="00381615"/>
    <w:rsid w:val="00381828"/>
    <w:rsid w:val="00381D4D"/>
    <w:rsid w:val="00382986"/>
    <w:rsid w:val="00383B86"/>
    <w:rsid w:val="00383E2B"/>
    <w:rsid w:val="003844DC"/>
    <w:rsid w:val="00384B06"/>
    <w:rsid w:val="00385428"/>
    <w:rsid w:val="00385C40"/>
    <w:rsid w:val="003867E3"/>
    <w:rsid w:val="00386A9B"/>
    <w:rsid w:val="003910EB"/>
    <w:rsid w:val="00391251"/>
    <w:rsid w:val="0039229B"/>
    <w:rsid w:val="00392BA7"/>
    <w:rsid w:val="00392D4A"/>
    <w:rsid w:val="003951E0"/>
    <w:rsid w:val="003953DC"/>
    <w:rsid w:val="00395D35"/>
    <w:rsid w:val="0039748B"/>
    <w:rsid w:val="003A0CE1"/>
    <w:rsid w:val="003A0D04"/>
    <w:rsid w:val="003A1555"/>
    <w:rsid w:val="003A15C0"/>
    <w:rsid w:val="003A2566"/>
    <w:rsid w:val="003A34FE"/>
    <w:rsid w:val="003A4762"/>
    <w:rsid w:val="003A5032"/>
    <w:rsid w:val="003A5F4B"/>
    <w:rsid w:val="003A6843"/>
    <w:rsid w:val="003A6AEF"/>
    <w:rsid w:val="003B020E"/>
    <w:rsid w:val="003B0513"/>
    <w:rsid w:val="003B0C41"/>
    <w:rsid w:val="003B16E4"/>
    <w:rsid w:val="003B2C06"/>
    <w:rsid w:val="003B31EE"/>
    <w:rsid w:val="003B380C"/>
    <w:rsid w:val="003B3E66"/>
    <w:rsid w:val="003B50FC"/>
    <w:rsid w:val="003B537E"/>
    <w:rsid w:val="003B6575"/>
    <w:rsid w:val="003B75A9"/>
    <w:rsid w:val="003B75EE"/>
    <w:rsid w:val="003C0388"/>
    <w:rsid w:val="003C075E"/>
    <w:rsid w:val="003C0AC3"/>
    <w:rsid w:val="003C186A"/>
    <w:rsid w:val="003C1DE2"/>
    <w:rsid w:val="003C2A9A"/>
    <w:rsid w:val="003C4C06"/>
    <w:rsid w:val="003C4E18"/>
    <w:rsid w:val="003C541E"/>
    <w:rsid w:val="003C67E0"/>
    <w:rsid w:val="003C67E8"/>
    <w:rsid w:val="003D128B"/>
    <w:rsid w:val="003D262B"/>
    <w:rsid w:val="003D3549"/>
    <w:rsid w:val="003D3D4D"/>
    <w:rsid w:val="003D3D90"/>
    <w:rsid w:val="003D5C09"/>
    <w:rsid w:val="003D5FEA"/>
    <w:rsid w:val="003E08EB"/>
    <w:rsid w:val="003E0DCA"/>
    <w:rsid w:val="003E3115"/>
    <w:rsid w:val="003E4BFC"/>
    <w:rsid w:val="003E4F6F"/>
    <w:rsid w:val="003E548B"/>
    <w:rsid w:val="003E6475"/>
    <w:rsid w:val="003E67F3"/>
    <w:rsid w:val="003E7619"/>
    <w:rsid w:val="003F0560"/>
    <w:rsid w:val="003F0655"/>
    <w:rsid w:val="003F0D13"/>
    <w:rsid w:val="003F1299"/>
    <w:rsid w:val="003F1EA0"/>
    <w:rsid w:val="003F22F5"/>
    <w:rsid w:val="003F2498"/>
    <w:rsid w:val="003F35D1"/>
    <w:rsid w:val="003F51EF"/>
    <w:rsid w:val="003F601D"/>
    <w:rsid w:val="003F64B0"/>
    <w:rsid w:val="003F64E8"/>
    <w:rsid w:val="003F6D56"/>
    <w:rsid w:val="003F7B86"/>
    <w:rsid w:val="00400584"/>
    <w:rsid w:val="00400F74"/>
    <w:rsid w:val="00403065"/>
    <w:rsid w:val="0040312C"/>
    <w:rsid w:val="004036A9"/>
    <w:rsid w:val="004045CF"/>
    <w:rsid w:val="00404920"/>
    <w:rsid w:val="0040686E"/>
    <w:rsid w:val="004072B0"/>
    <w:rsid w:val="004075C6"/>
    <w:rsid w:val="00411C64"/>
    <w:rsid w:val="00413080"/>
    <w:rsid w:val="004142CA"/>
    <w:rsid w:val="00414FD8"/>
    <w:rsid w:val="0041650B"/>
    <w:rsid w:val="00421666"/>
    <w:rsid w:val="004216A8"/>
    <w:rsid w:val="00421969"/>
    <w:rsid w:val="00422F44"/>
    <w:rsid w:val="00423141"/>
    <w:rsid w:val="004244A8"/>
    <w:rsid w:val="00424A60"/>
    <w:rsid w:val="00424A78"/>
    <w:rsid w:val="00425909"/>
    <w:rsid w:val="00426655"/>
    <w:rsid w:val="00426A71"/>
    <w:rsid w:val="004271EE"/>
    <w:rsid w:val="004321B0"/>
    <w:rsid w:val="00432B02"/>
    <w:rsid w:val="00433696"/>
    <w:rsid w:val="00433C23"/>
    <w:rsid w:val="004346C7"/>
    <w:rsid w:val="00434AA8"/>
    <w:rsid w:val="004352B9"/>
    <w:rsid w:val="00435B2F"/>
    <w:rsid w:val="00436C38"/>
    <w:rsid w:val="00437082"/>
    <w:rsid w:val="0044035F"/>
    <w:rsid w:val="00440415"/>
    <w:rsid w:val="00440BF6"/>
    <w:rsid w:val="00443277"/>
    <w:rsid w:val="00443C72"/>
    <w:rsid w:val="0044468E"/>
    <w:rsid w:val="00444D4E"/>
    <w:rsid w:val="004461DD"/>
    <w:rsid w:val="00450637"/>
    <w:rsid w:val="00451B2A"/>
    <w:rsid w:val="00452408"/>
    <w:rsid w:val="00452529"/>
    <w:rsid w:val="0045513D"/>
    <w:rsid w:val="004569D8"/>
    <w:rsid w:val="0045793C"/>
    <w:rsid w:val="004609E1"/>
    <w:rsid w:val="00460E03"/>
    <w:rsid w:val="00460FA9"/>
    <w:rsid w:val="00461B5C"/>
    <w:rsid w:val="00461EAB"/>
    <w:rsid w:val="00462CBE"/>
    <w:rsid w:val="00462D44"/>
    <w:rsid w:val="00462E92"/>
    <w:rsid w:val="00464013"/>
    <w:rsid w:val="00464389"/>
    <w:rsid w:val="0046554D"/>
    <w:rsid w:val="004659A8"/>
    <w:rsid w:val="00466511"/>
    <w:rsid w:val="00467309"/>
    <w:rsid w:val="00467BA0"/>
    <w:rsid w:val="0047009F"/>
    <w:rsid w:val="00470301"/>
    <w:rsid w:val="004704B4"/>
    <w:rsid w:val="00471689"/>
    <w:rsid w:val="004729CD"/>
    <w:rsid w:val="004734DA"/>
    <w:rsid w:val="00474799"/>
    <w:rsid w:val="00475C79"/>
    <w:rsid w:val="0047608B"/>
    <w:rsid w:val="00476E34"/>
    <w:rsid w:val="0047789F"/>
    <w:rsid w:val="00477CDB"/>
    <w:rsid w:val="00477EE5"/>
    <w:rsid w:val="0048387D"/>
    <w:rsid w:val="00484688"/>
    <w:rsid w:val="004867DD"/>
    <w:rsid w:val="00486832"/>
    <w:rsid w:val="004869EE"/>
    <w:rsid w:val="0048701E"/>
    <w:rsid w:val="00490701"/>
    <w:rsid w:val="00491F44"/>
    <w:rsid w:val="00493A0F"/>
    <w:rsid w:val="00495543"/>
    <w:rsid w:val="00497830"/>
    <w:rsid w:val="004A0557"/>
    <w:rsid w:val="004A06C0"/>
    <w:rsid w:val="004A0A53"/>
    <w:rsid w:val="004A0BC1"/>
    <w:rsid w:val="004A1037"/>
    <w:rsid w:val="004A103E"/>
    <w:rsid w:val="004A12E2"/>
    <w:rsid w:val="004A49D9"/>
    <w:rsid w:val="004A582E"/>
    <w:rsid w:val="004A7145"/>
    <w:rsid w:val="004B0097"/>
    <w:rsid w:val="004B0913"/>
    <w:rsid w:val="004B098D"/>
    <w:rsid w:val="004B0B3D"/>
    <w:rsid w:val="004B0B6D"/>
    <w:rsid w:val="004B3D7A"/>
    <w:rsid w:val="004B404D"/>
    <w:rsid w:val="004B4CB4"/>
    <w:rsid w:val="004B4DEF"/>
    <w:rsid w:val="004B57B0"/>
    <w:rsid w:val="004C018B"/>
    <w:rsid w:val="004C122A"/>
    <w:rsid w:val="004C15B5"/>
    <w:rsid w:val="004C2337"/>
    <w:rsid w:val="004C234C"/>
    <w:rsid w:val="004C24A7"/>
    <w:rsid w:val="004C3BAC"/>
    <w:rsid w:val="004C472E"/>
    <w:rsid w:val="004C48B3"/>
    <w:rsid w:val="004C675C"/>
    <w:rsid w:val="004C7A6C"/>
    <w:rsid w:val="004D1394"/>
    <w:rsid w:val="004D16B9"/>
    <w:rsid w:val="004D17A1"/>
    <w:rsid w:val="004D1D93"/>
    <w:rsid w:val="004D25F1"/>
    <w:rsid w:val="004D2A22"/>
    <w:rsid w:val="004D3717"/>
    <w:rsid w:val="004D565E"/>
    <w:rsid w:val="004D65EC"/>
    <w:rsid w:val="004D676C"/>
    <w:rsid w:val="004D6967"/>
    <w:rsid w:val="004D71FF"/>
    <w:rsid w:val="004E0044"/>
    <w:rsid w:val="004E1866"/>
    <w:rsid w:val="004E18F2"/>
    <w:rsid w:val="004E2405"/>
    <w:rsid w:val="004E2443"/>
    <w:rsid w:val="004E28B5"/>
    <w:rsid w:val="004E3172"/>
    <w:rsid w:val="004E41F3"/>
    <w:rsid w:val="004E42F2"/>
    <w:rsid w:val="004E5BB9"/>
    <w:rsid w:val="004E74D0"/>
    <w:rsid w:val="004F0401"/>
    <w:rsid w:val="004F1C03"/>
    <w:rsid w:val="004F3B93"/>
    <w:rsid w:val="004F44E5"/>
    <w:rsid w:val="004F450B"/>
    <w:rsid w:val="004F47DB"/>
    <w:rsid w:val="004F5A98"/>
    <w:rsid w:val="004F6042"/>
    <w:rsid w:val="004F681D"/>
    <w:rsid w:val="004F7199"/>
    <w:rsid w:val="004F7CF3"/>
    <w:rsid w:val="00502830"/>
    <w:rsid w:val="00502A6F"/>
    <w:rsid w:val="00502B9C"/>
    <w:rsid w:val="005031B8"/>
    <w:rsid w:val="005032CF"/>
    <w:rsid w:val="005038B2"/>
    <w:rsid w:val="00503EDF"/>
    <w:rsid w:val="005048DC"/>
    <w:rsid w:val="0050615A"/>
    <w:rsid w:val="00506760"/>
    <w:rsid w:val="00506CC9"/>
    <w:rsid w:val="005075AA"/>
    <w:rsid w:val="005103DD"/>
    <w:rsid w:val="005117B8"/>
    <w:rsid w:val="005121EB"/>
    <w:rsid w:val="00512373"/>
    <w:rsid w:val="0051394F"/>
    <w:rsid w:val="00514C0F"/>
    <w:rsid w:val="0051516E"/>
    <w:rsid w:val="0051755E"/>
    <w:rsid w:val="005208A9"/>
    <w:rsid w:val="00520CDB"/>
    <w:rsid w:val="00521B9D"/>
    <w:rsid w:val="005221F6"/>
    <w:rsid w:val="0052265A"/>
    <w:rsid w:val="00523645"/>
    <w:rsid w:val="00523B29"/>
    <w:rsid w:val="00523DF6"/>
    <w:rsid w:val="00524ACC"/>
    <w:rsid w:val="00525E42"/>
    <w:rsid w:val="00526285"/>
    <w:rsid w:val="00527525"/>
    <w:rsid w:val="0053308C"/>
    <w:rsid w:val="00533A95"/>
    <w:rsid w:val="00533F74"/>
    <w:rsid w:val="00533FA5"/>
    <w:rsid w:val="005349E3"/>
    <w:rsid w:val="005374FC"/>
    <w:rsid w:val="0053778F"/>
    <w:rsid w:val="0053779F"/>
    <w:rsid w:val="005377E2"/>
    <w:rsid w:val="00537BEB"/>
    <w:rsid w:val="00541758"/>
    <w:rsid w:val="0054215B"/>
    <w:rsid w:val="00542AC6"/>
    <w:rsid w:val="00543034"/>
    <w:rsid w:val="00543321"/>
    <w:rsid w:val="00544EB6"/>
    <w:rsid w:val="00545615"/>
    <w:rsid w:val="005477C1"/>
    <w:rsid w:val="00550DB5"/>
    <w:rsid w:val="005516AD"/>
    <w:rsid w:val="00552139"/>
    <w:rsid w:val="00553246"/>
    <w:rsid w:val="00553ABF"/>
    <w:rsid w:val="00554C57"/>
    <w:rsid w:val="00560A07"/>
    <w:rsid w:val="005632E9"/>
    <w:rsid w:val="00563701"/>
    <w:rsid w:val="00563C43"/>
    <w:rsid w:val="00564605"/>
    <w:rsid w:val="005648B7"/>
    <w:rsid w:val="00564E7F"/>
    <w:rsid w:val="00565B87"/>
    <w:rsid w:val="00565C09"/>
    <w:rsid w:val="00566C41"/>
    <w:rsid w:val="00567D0B"/>
    <w:rsid w:val="00570018"/>
    <w:rsid w:val="0057085E"/>
    <w:rsid w:val="0057102F"/>
    <w:rsid w:val="00572D9A"/>
    <w:rsid w:val="00573174"/>
    <w:rsid w:val="005739E4"/>
    <w:rsid w:val="00575D1D"/>
    <w:rsid w:val="00576CC4"/>
    <w:rsid w:val="00577647"/>
    <w:rsid w:val="0057771B"/>
    <w:rsid w:val="0057774F"/>
    <w:rsid w:val="005806F7"/>
    <w:rsid w:val="00580B5A"/>
    <w:rsid w:val="00583092"/>
    <w:rsid w:val="005843AF"/>
    <w:rsid w:val="005845B7"/>
    <w:rsid w:val="0058469E"/>
    <w:rsid w:val="00584F31"/>
    <w:rsid w:val="00585FE7"/>
    <w:rsid w:val="005873B6"/>
    <w:rsid w:val="00587E79"/>
    <w:rsid w:val="00587EC4"/>
    <w:rsid w:val="00591421"/>
    <w:rsid w:val="005917A8"/>
    <w:rsid w:val="00591B87"/>
    <w:rsid w:val="005921EC"/>
    <w:rsid w:val="005922F2"/>
    <w:rsid w:val="00592F73"/>
    <w:rsid w:val="005943FE"/>
    <w:rsid w:val="00595FC3"/>
    <w:rsid w:val="00596C50"/>
    <w:rsid w:val="005972B5"/>
    <w:rsid w:val="0059791E"/>
    <w:rsid w:val="00597AA5"/>
    <w:rsid w:val="005A09AE"/>
    <w:rsid w:val="005A4A2B"/>
    <w:rsid w:val="005A5E32"/>
    <w:rsid w:val="005A77AB"/>
    <w:rsid w:val="005B06EC"/>
    <w:rsid w:val="005B08FD"/>
    <w:rsid w:val="005B1F91"/>
    <w:rsid w:val="005B32FA"/>
    <w:rsid w:val="005B3DD0"/>
    <w:rsid w:val="005B4477"/>
    <w:rsid w:val="005B4AD0"/>
    <w:rsid w:val="005B4C05"/>
    <w:rsid w:val="005B5E0C"/>
    <w:rsid w:val="005B61E7"/>
    <w:rsid w:val="005B695A"/>
    <w:rsid w:val="005B7230"/>
    <w:rsid w:val="005B76F4"/>
    <w:rsid w:val="005C10B6"/>
    <w:rsid w:val="005C29EA"/>
    <w:rsid w:val="005C2A73"/>
    <w:rsid w:val="005C526F"/>
    <w:rsid w:val="005C5C83"/>
    <w:rsid w:val="005C6AB4"/>
    <w:rsid w:val="005C7BE8"/>
    <w:rsid w:val="005D079C"/>
    <w:rsid w:val="005D2674"/>
    <w:rsid w:val="005D2E19"/>
    <w:rsid w:val="005D2F3D"/>
    <w:rsid w:val="005D358B"/>
    <w:rsid w:val="005D37A4"/>
    <w:rsid w:val="005D4239"/>
    <w:rsid w:val="005D4DDE"/>
    <w:rsid w:val="005D65FF"/>
    <w:rsid w:val="005D68E7"/>
    <w:rsid w:val="005E17F5"/>
    <w:rsid w:val="005E1D16"/>
    <w:rsid w:val="005E1D73"/>
    <w:rsid w:val="005E30DC"/>
    <w:rsid w:val="005E3357"/>
    <w:rsid w:val="005E3456"/>
    <w:rsid w:val="005E3E8A"/>
    <w:rsid w:val="005E40E4"/>
    <w:rsid w:val="005E4800"/>
    <w:rsid w:val="005E4A55"/>
    <w:rsid w:val="005E4BA1"/>
    <w:rsid w:val="005E7610"/>
    <w:rsid w:val="005E79F3"/>
    <w:rsid w:val="005F0685"/>
    <w:rsid w:val="005F0AF5"/>
    <w:rsid w:val="005F1098"/>
    <w:rsid w:val="005F110F"/>
    <w:rsid w:val="005F1EB7"/>
    <w:rsid w:val="005F3376"/>
    <w:rsid w:val="005F5447"/>
    <w:rsid w:val="005F5F8E"/>
    <w:rsid w:val="005F6DCA"/>
    <w:rsid w:val="00600949"/>
    <w:rsid w:val="0060151B"/>
    <w:rsid w:val="0060212C"/>
    <w:rsid w:val="00603E89"/>
    <w:rsid w:val="00605C64"/>
    <w:rsid w:val="00606D97"/>
    <w:rsid w:val="006073F2"/>
    <w:rsid w:val="006119E1"/>
    <w:rsid w:val="00611F80"/>
    <w:rsid w:val="00612423"/>
    <w:rsid w:val="0061377A"/>
    <w:rsid w:val="00613B99"/>
    <w:rsid w:val="00613D57"/>
    <w:rsid w:val="00613F55"/>
    <w:rsid w:val="0061415B"/>
    <w:rsid w:val="0061484C"/>
    <w:rsid w:val="00615032"/>
    <w:rsid w:val="006152EB"/>
    <w:rsid w:val="00616145"/>
    <w:rsid w:val="00616BBD"/>
    <w:rsid w:val="00616FB0"/>
    <w:rsid w:val="006177BF"/>
    <w:rsid w:val="00620329"/>
    <w:rsid w:val="00620558"/>
    <w:rsid w:val="00620D96"/>
    <w:rsid w:val="006212C6"/>
    <w:rsid w:val="00621644"/>
    <w:rsid w:val="00621AA7"/>
    <w:rsid w:val="00621C4D"/>
    <w:rsid w:val="00623A1A"/>
    <w:rsid w:val="00623FF6"/>
    <w:rsid w:val="00624787"/>
    <w:rsid w:val="00624FDA"/>
    <w:rsid w:val="00626F0C"/>
    <w:rsid w:val="006303A8"/>
    <w:rsid w:val="00630617"/>
    <w:rsid w:val="006313B0"/>
    <w:rsid w:val="00632BA0"/>
    <w:rsid w:val="00632E4A"/>
    <w:rsid w:val="00633788"/>
    <w:rsid w:val="00633A60"/>
    <w:rsid w:val="006342A2"/>
    <w:rsid w:val="00636085"/>
    <w:rsid w:val="00641385"/>
    <w:rsid w:val="00642527"/>
    <w:rsid w:val="006427C9"/>
    <w:rsid w:val="00643153"/>
    <w:rsid w:val="006451F1"/>
    <w:rsid w:val="00646214"/>
    <w:rsid w:val="0065050C"/>
    <w:rsid w:val="0065084E"/>
    <w:rsid w:val="0065179B"/>
    <w:rsid w:val="00651E7C"/>
    <w:rsid w:val="00653D6B"/>
    <w:rsid w:val="00654182"/>
    <w:rsid w:val="00654657"/>
    <w:rsid w:val="00654963"/>
    <w:rsid w:val="00654F8D"/>
    <w:rsid w:val="00657C3F"/>
    <w:rsid w:val="00660088"/>
    <w:rsid w:val="00660CE2"/>
    <w:rsid w:val="00661E8F"/>
    <w:rsid w:val="006649DA"/>
    <w:rsid w:val="00665A86"/>
    <w:rsid w:val="0066671B"/>
    <w:rsid w:val="00667AEF"/>
    <w:rsid w:val="00670D28"/>
    <w:rsid w:val="00671122"/>
    <w:rsid w:val="0067257F"/>
    <w:rsid w:val="006725E5"/>
    <w:rsid w:val="0067347A"/>
    <w:rsid w:val="0067392F"/>
    <w:rsid w:val="00675E78"/>
    <w:rsid w:val="00676BF8"/>
    <w:rsid w:val="00676FFA"/>
    <w:rsid w:val="00677110"/>
    <w:rsid w:val="006771F4"/>
    <w:rsid w:val="00677F78"/>
    <w:rsid w:val="00680B37"/>
    <w:rsid w:val="00681EDF"/>
    <w:rsid w:val="006838E4"/>
    <w:rsid w:val="006848ED"/>
    <w:rsid w:val="00685DB1"/>
    <w:rsid w:val="00686116"/>
    <w:rsid w:val="006863C7"/>
    <w:rsid w:val="006869E5"/>
    <w:rsid w:val="00687093"/>
    <w:rsid w:val="006873B8"/>
    <w:rsid w:val="00687FFE"/>
    <w:rsid w:val="00690298"/>
    <w:rsid w:val="006920B5"/>
    <w:rsid w:val="0069219B"/>
    <w:rsid w:val="00692202"/>
    <w:rsid w:val="00692E52"/>
    <w:rsid w:val="00694C86"/>
    <w:rsid w:val="006972D4"/>
    <w:rsid w:val="006A1339"/>
    <w:rsid w:val="006A141B"/>
    <w:rsid w:val="006A1EF1"/>
    <w:rsid w:val="006A261F"/>
    <w:rsid w:val="006A27D3"/>
    <w:rsid w:val="006A2B69"/>
    <w:rsid w:val="006A329D"/>
    <w:rsid w:val="006A343E"/>
    <w:rsid w:val="006A6A40"/>
    <w:rsid w:val="006A725B"/>
    <w:rsid w:val="006A7E89"/>
    <w:rsid w:val="006B0882"/>
    <w:rsid w:val="006B1009"/>
    <w:rsid w:val="006B2035"/>
    <w:rsid w:val="006B4779"/>
    <w:rsid w:val="006B4A6C"/>
    <w:rsid w:val="006B5547"/>
    <w:rsid w:val="006B55B2"/>
    <w:rsid w:val="006B60F8"/>
    <w:rsid w:val="006B7B87"/>
    <w:rsid w:val="006C0455"/>
    <w:rsid w:val="006C0586"/>
    <w:rsid w:val="006C378B"/>
    <w:rsid w:val="006C74AE"/>
    <w:rsid w:val="006C758E"/>
    <w:rsid w:val="006D18B5"/>
    <w:rsid w:val="006D2186"/>
    <w:rsid w:val="006D3A70"/>
    <w:rsid w:val="006D3D4B"/>
    <w:rsid w:val="006D4845"/>
    <w:rsid w:val="006D63FA"/>
    <w:rsid w:val="006D6518"/>
    <w:rsid w:val="006D6AE2"/>
    <w:rsid w:val="006D77B4"/>
    <w:rsid w:val="006D7923"/>
    <w:rsid w:val="006E07F5"/>
    <w:rsid w:val="006E2E8F"/>
    <w:rsid w:val="006E3890"/>
    <w:rsid w:val="006E5787"/>
    <w:rsid w:val="006E6F4C"/>
    <w:rsid w:val="006E7B8E"/>
    <w:rsid w:val="006F02DA"/>
    <w:rsid w:val="006F0449"/>
    <w:rsid w:val="006F450B"/>
    <w:rsid w:val="006F48EB"/>
    <w:rsid w:val="006F779D"/>
    <w:rsid w:val="006F794C"/>
    <w:rsid w:val="007000D7"/>
    <w:rsid w:val="0070011F"/>
    <w:rsid w:val="0070093C"/>
    <w:rsid w:val="007009F0"/>
    <w:rsid w:val="00701984"/>
    <w:rsid w:val="00702088"/>
    <w:rsid w:val="0070227A"/>
    <w:rsid w:val="00702A86"/>
    <w:rsid w:val="00702CB2"/>
    <w:rsid w:val="00703589"/>
    <w:rsid w:val="00703653"/>
    <w:rsid w:val="00703DC8"/>
    <w:rsid w:val="007042DF"/>
    <w:rsid w:val="007049CA"/>
    <w:rsid w:val="00704A0B"/>
    <w:rsid w:val="007064C8"/>
    <w:rsid w:val="00707681"/>
    <w:rsid w:val="007115B3"/>
    <w:rsid w:val="00713005"/>
    <w:rsid w:val="0071324D"/>
    <w:rsid w:val="00714086"/>
    <w:rsid w:val="007146B7"/>
    <w:rsid w:val="00716CF6"/>
    <w:rsid w:val="00717254"/>
    <w:rsid w:val="007211EE"/>
    <w:rsid w:val="00721602"/>
    <w:rsid w:val="00722916"/>
    <w:rsid w:val="007229C8"/>
    <w:rsid w:val="00723183"/>
    <w:rsid w:val="007233E2"/>
    <w:rsid w:val="00723407"/>
    <w:rsid w:val="00723719"/>
    <w:rsid w:val="00725930"/>
    <w:rsid w:val="00725C3E"/>
    <w:rsid w:val="0072632D"/>
    <w:rsid w:val="00727390"/>
    <w:rsid w:val="0073098E"/>
    <w:rsid w:val="00730DF3"/>
    <w:rsid w:val="00730E0B"/>
    <w:rsid w:val="007319ED"/>
    <w:rsid w:val="00731DDF"/>
    <w:rsid w:val="00733409"/>
    <w:rsid w:val="00734464"/>
    <w:rsid w:val="00735096"/>
    <w:rsid w:val="00735EB0"/>
    <w:rsid w:val="007415ED"/>
    <w:rsid w:val="00741712"/>
    <w:rsid w:val="00741DEC"/>
    <w:rsid w:val="00743687"/>
    <w:rsid w:val="00743842"/>
    <w:rsid w:val="00743B12"/>
    <w:rsid w:val="007459BB"/>
    <w:rsid w:val="0075041C"/>
    <w:rsid w:val="00751797"/>
    <w:rsid w:val="007520C0"/>
    <w:rsid w:val="007526BD"/>
    <w:rsid w:val="00754586"/>
    <w:rsid w:val="00754DB7"/>
    <w:rsid w:val="00756D98"/>
    <w:rsid w:val="00756F75"/>
    <w:rsid w:val="007578B3"/>
    <w:rsid w:val="00760F26"/>
    <w:rsid w:val="00761E52"/>
    <w:rsid w:val="0076253A"/>
    <w:rsid w:val="00762D45"/>
    <w:rsid w:val="00763A5C"/>
    <w:rsid w:val="00763CCE"/>
    <w:rsid w:val="00763E2A"/>
    <w:rsid w:val="007652DB"/>
    <w:rsid w:val="00766597"/>
    <w:rsid w:val="0077017A"/>
    <w:rsid w:val="007703E4"/>
    <w:rsid w:val="00770476"/>
    <w:rsid w:val="007705B9"/>
    <w:rsid w:val="00770A14"/>
    <w:rsid w:val="00770A74"/>
    <w:rsid w:val="007715F2"/>
    <w:rsid w:val="00773966"/>
    <w:rsid w:val="00773D85"/>
    <w:rsid w:val="00774556"/>
    <w:rsid w:val="00775F5D"/>
    <w:rsid w:val="00776298"/>
    <w:rsid w:val="007765B0"/>
    <w:rsid w:val="007775E3"/>
    <w:rsid w:val="00780DC8"/>
    <w:rsid w:val="0078106A"/>
    <w:rsid w:val="00781F84"/>
    <w:rsid w:val="00783E5F"/>
    <w:rsid w:val="0078443B"/>
    <w:rsid w:val="00786642"/>
    <w:rsid w:val="007878A2"/>
    <w:rsid w:val="00790C48"/>
    <w:rsid w:val="0079161F"/>
    <w:rsid w:val="00791843"/>
    <w:rsid w:val="007924D9"/>
    <w:rsid w:val="00792BB9"/>
    <w:rsid w:val="00795B50"/>
    <w:rsid w:val="0079602F"/>
    <w:rsid w:val="0079681D"/>
    <w:rsid w:val="007969D2"/>
    <w:rsid w:val="007975B4"/>
    <w:rsid w:val="007976F1"/>
    <w:rsid w:val="007A090B"/>
    <w:rsid w:val="007A23EE"/>
    <w:rsid w:val="007A3EFC"/>
    <w:rsid w:val="007A50B9"/>
    <w:rsid w:val="007A52FA"/>
    <w:rsid w:val="007A5495"/>
    <w:rsid w:val="007A551B"/>
    <w:rsid w:val="007A57D3"/>
    <w:rsid w:val="007A5C18"/>
    <w:rsid w:val="007A5CE9"/>
    <w:rsid w:val="007A620E"/>
    <w:rsid w:val="007A6387"/>
    <w:rsid w:val="007A648B"/>
    <w:rsid w:val="007B013E"/>
    <w:rsid w:val="007B0200"/>
    <w:rsid w:val="007B0B08"/>
    <w:rsid w:val="007B0C84"/>
    <w:rsid w:val="007B1E62"/>
    <w:rsid w:val="007B277F"/>
    <w:rsid w:val="007B2C15"/>
    <w:rsid w:val="007B38C3"/>
    <w:rsid w:val="007B3F9E"/>
    <w:rsid w:val="007B470D"/>
    <w:rsid w:val="007B563C"/>
    <w:rsid w:val="007B62E6"/>
    <w:rsid w:val="007B6EE9"/>
    <w:rsid w:val="007B76EC"/>
    <w:rsid w:val="007B7773"/>
    <w:rsid w:val="007C0350"/>
    <w:rsid w:val="007C0785"/>
    <w:rsid w:val="007C0993"/>
    <w:rsid w:val="007C2578"/>
    <w:rsid w:val="007C26EE"/>
    <w:rsid w:val="007C2FF1"/>
    <w:rsid w:val="007C41A0"/>
    <w:rsid w:val="007C4CCA"/>
    <w:rsid w:val="007C4E1B"/>
    <w:rsid w:val="007C4FFB"/>
    <w:rsid w:val="007C501A"/>
    <w:rsid w:val="007C5155"/>
    <w:rsid w:val="007C56E3"/>
    <w:rsid w:val="007C5B56"/>
    <w:rsid w:val="007C5CBF"/>
    <w:rsid w:val="007C734F"/>
    <w:rsid w:val="007C7CB9"/>
    <w:rsid w:val="007D0CA5"/>
    <w:rsid w:val="007D12EE"/>
    <w:rsid w:val="007D16ED"/>
    <w:rsid w:val="007D22C2"/>
    <w:rsid w:val="007D24CB"/>
    <w:rsid w:val="007D3F75"/>
    <w:rsid w:val="007D42DB"/>
    <w:rsid w:val="007D46B3"/>
    <w:rsid w:val="007D46C8"/>
    <w:rsid w:val="007D52CD"/>
    <w:rsid w:val="007D58FE"/>
    <w:rsid w:val="007D59D2"/>
    <w:rsid w:val="007D5C44"/>
    <w:rsid w:val="007D6688"/>
    <w:rsid w:val="007D7636"/>
    <w:rsid w:val="007D7967"/>
    <w:rsid w:val="007E0184"/>
    <w:rsid w:val="007E04C5"/>
    <w:rsid w:val="007E130D"/>
    <w:rsid w:val="007E1593"/>
    <w:rsid w:val="007E1F7E"/>
    <w:rsid w:val="007E2AB9"/>
    <w:rsid w:val="007E66F6"/>
    <w:rsid w:val="007E677F"/>
    <w:rsid w:val="007E7A5D"/>
    <w:rsid w:val="007E7F91"/>
    <w:rsid w:val="007F0BB2"/>
    <w:rsid w:val="007F1EFA"/>
    <w:rsid w:val="007F3A95"/>
    <w:rsid w:val="007F43C6"/>
    <w:rsid w:val="007F4600"/>
    <w:rsid w:val="007F4DB0"/>
    <w:rsid w:val="007F5C23"/>
    <w:rsid w:val="007F6A83"/>
    <w:rsid w:val="00801415"/>
    <w:rsid w:val="0080179D"/>
    <w:rsid w:val="00801AF8"/>
    <w:rsid w:val="008029EF"/>
    <w:rsid w:val="00802FD6"/>
    <w:rsid w:val="00804661"/>
    <w:rsid w:val="00804FCC"/>
    <w:rsid w:val="008062D0"/>
    <w:rsid w:val="00806470"/>
    <w:rsid w:val="00807B6B"/>
    <w:rsid w:val="00807FFD"/>
    <w:rsid w:val="0081094A"/>
    <w:rsid w:val="0081098A"/>
    <w:rsid w:val="00811FA9"/>
    <w:rsid w:val="00812373"/>
    <w:rsid w:val="00812F8F"/>
    <w:rsid w:val="008131FC"/>
    <w:rsid w:val="0081377C"/>
    <w:rsid w:val="0081389B"/>
    <w:rsid w:val="00813B64"/>
    <w:rsid w:val="00814F8F"/>
    <w:rsid w:val="0081534B"/>
    <w:rsid w:val="008162A0"/>
    <w:rsid w:val="00816D63"/>
    <w:rsid w:val="0082080E"/>
    <w:rsid w:val="00820864"/>
    <w:rsid w:val="00820AE9"/>
    <w:rsid w:val="00821406"/>
    <w:rsid w:val="008214D4"/>
    <w:rsid w:val="008219FE"/>
    <w:rsid w:val="00824BCC"/>
    <w:rsid w:val="00824C34"/>
    <w:rsid w:val="00824CB1"/>
    <w:rsid w:val="00824D77"/>
    <w:rsid w:val="00824EB1"/>
    <w:rsid w:val="00826A4A"/>
    <w:rsid w:val="008277F3"/>
    <w:rsid w:val="0083163C"/>
    <w:rsid w:val="00831944"/>
    <w:rsid w:val="00831D9A"/>
    <w:rsid w:val="00832E2C"/>
    <w:rsid w:val="00833D91"/>
    <w:rsid w:val="00834294"/>
    <w:rsid w:val="0083465B"/>
    <w:rsid w:val="00835747"/>
    <w:rsid w:val="00836452"/>
    <w:rsid w:val="008373F0"/>
    <w:rsid w:val="00842221"/>
    <w:rsid w:val="00843830"/>
    <w:rsid w:val="008440DF"/>
    <w:rsid w:val="00844607"/>
    <w:rsid w:val="00847298"/>
    <w:rsid w:val="008473A1"/>
    <w:rsid w:val="0084773E"/>
    <w:rsid w:val="00847797"/>
    <w:rsid w:val="00847B40"/>
    <w:rsid w:val="00850902"/>
    <w:rsid w:val="00851653"/>
    <w:rsid w:val="0085240E"/>
    <w:rsid w:val="00852BA0"/>
    <w:rsid w:val="00852BA3"/>
    <w:rsid w:val="00853676"/>
    <w:rsid w:val="00854D36"/>
    <w:rsid w:val="008559C2"/>
    <w:rsid w:val="008569C0"/>
    <w:rsid w:val="008602D6"/>
    <w:rsid w:val="00861BAB"/>
    <w:rsid w:val="00861D7C"/>
    <w:rsid w:val="008629E4"/>
    <w:rsid w:val="00863817"/>
    <w:rsid w:val="00863E7F"/>
    <w:rsid w:val="00864087"/>
    <w:rsid w:val="00864C28"/>
    <w:rsid w:val="00864D2D"/>
    <w:rsid w:val="00866140"/>
    <w:rsid w:val="00866767"/>
    <w:rsid w:val="0086720F"/>
    <w:rsid w:val="0086742B"/>
    <w:rsid w:val="0086745E"/>
    <w:rsid w:val="008713B4"/>
    <w:rsid w:val="00871C84"/>
    <w:rsid w:val="0087281B"/>
    <w:rsid w:val="00872D85"/>
    <w:rsid w:val="00873340"/>
    <w:rsid w:val="0087383B"/>
    <w:rsid w:val="00873858"/>
    <w:rsid w:val="00873D7B"/>
    <w:rsid w:val="00873EE7"/>
    <w:rsid w:val="00874175"/>
    <w:rsid w:val="008765AE"/>
    <w:rsid w:val="00877047"/>
    <w:rsid w:val="00877112"/>
    <w:rsid w:val="00877C00"/>
    <w:rsid w:val="00880ECF"/>
    <w:rsid w:val="00881C27"/>
    <w:rsid w:val="00882966"/>
    <w:rsid w:val="008841AF"/>
    <w:rsid w:val="00885BB8"/>
    <w:rsid w:val="00886FE1"/>
    <w:rsid w:val="00887C4F"/>
    <w:rsid w:val="00891376"/>
    <w:rsid w:val="00891E57"/>
    <w:rsid w:val="008920B4"/>
    <w:rsid w:val="00893E08"/>
    <w:rsid w:val="0089426B"/>
    <w:rsid w:val="008953BD"/>
    <w:rsid w:val="00895D95"/>
    <w:rsid w:val="008A0FB4"/>
    <w:rsid w:val="008A1AEA"/>
    <w:rsid w:val="008A43B3"/>
    <w:rsid w:val="008A4822"/>
    <w:rsid w:val="008A4DA0"/>
    <w:rsid w:val="008A4E8E"/>
    <w:rsid w:val="008A56AF"/>
    <w:rsid w:val="008A5F12"/>
    <w:rsid w:val="008A5F5A"/>
    <w:rsid w:val="008A663D"/>
    <w:rsid w:val="008A703C"/>
    <w:rsid w:val="008A7047"/>
    <w:rsid w:val="008A74FD"/>
    <w:rsid w:val="008A76E6"/>
    <w:rsid w:val="008B2029"/>
    <w:rsid w:val="008B4EBE"/>
    <w:rsid w:val="008C0CAD"/>
    <w:rsid w:val="008C15FE"/>
    <w:rsid w:val="008C2026"/>
    <w:rsid w:val="008C2580"/>
    <w:rsid w:val="008C2B73"/>
    <w:rsid w:val="008C2ECB"/>
    <w:rsid w:val="008C34E9"/>
    <w:rsid w:val="008C491D"/>
    <w:rsid w:val="008C4F26"/>
    <w:rsid w:val="008C5488"/>
    <w:rsid w:val="008C5C0A"/>
    <w:rsid w:val="008C6024"/>
    <w:rsid w:val="008C7544"/>
    <w:rsid w:val="008C7E1E"/>
    <w:rsid w:val="008D0E4E"/>
    <w:rsid w:val="008D160F"/>
    <w:rsid w:val="008D18AB"/>
    <w:rsid w:val="008D1CA5"/>
    <w:rsid w:val="008D22F2"/>
    <w:rsid w:val="008D384E"/>
    <w:rsid w:val="008D3A1F"/>
    <w:rsid w:val="008D5498"/>
    <w:rsid w:val="008D5507"/>
    <w:rsid w:val="008D5858"/>
    <w:rsid w:val="008D6319"/>
    <w:rsid w:val="008D7502"/>
    <w:rsid w:val="008E05C3"/>
    <w:rsid w:val="008E0CBD"/>
    <w:rsid w:val="008E1117"/>
    <w:rsid w:val="008E29C5"/>
    <w:rsid w:val="008E2CAE"/>
    <w:rsid w:val="008E3A17"/>
    <w:rsid w:val="008E48A0"/>
    <w:rsid w:val="008E4FA5"/>
    <w:rsid w:val="008E6064"/>
    <w:rsid w:val="008E6458"/>
    <w:rsid w:val="008E64B3"/>
    <w:rsid w:val="008E736E"/>
    <w:rsid w:val="008F2F48"/>
    <w:rsid w:val="008F2FD3"/>
    <w:rsid w:val="008F33A3"/>
    <w:rsid w:val="008F49AB"/>
    <w:rsid w:val="008F4AEA"/>
    <w:rsid w:val="008F608F"/>
    <w:rsid w:val="008F652D"/>
    <w:rsid w:val="008F66A3"/>
    <w:rsid w:val="008F6AC7"/>
    <w:rsid w:val="00900A00"/>
    <w:rsid w:val="0090141F"/>
    <w:rsid w:val="00901E94"/>
    <w:rsid w:val="009056BF"/>
    <w:rsid w:val="00905B6E"/>
    <w:rsid w:val="00905E86"/>
    <w:rsid w:val="00905F60"/>
    <w:rsid w:val="009065DE"/>
    <w:rsid w:val="00910DC2"/>
    <w:rsid w:val="00912761"/>
    <w:rsid w:val="00912964"/>
    <w:rsid w:val="00914DE4"/>
    <w:rsid w:val="0091652D"/>
    <w:rsid w:val="00917116"/>
    <w:rsid w:val="0092182E"/>
    <w:rsid w:val="009222C8"/>
    <w:rsid w:val="009225EC"/>
    <w:rsid w:val="0092270B"/>
    <w:rsid w:val="009228A4"/>
    <w:rsid w:val="0092451A"/>
    <w:rsid w:val="00924FE8"/>
    <w:rsid w:val="00925FE8"/>
    <w:rsid w:val="00926514"/>
    <w:rsid w:val="00927725"/>
    <w:rsid w:val="00927CB6"/>
    <w:rsid w:val="00930A69"/>
    <w:rsid w:val="00930BAF"/>
    <w:rsid w:val="0093311C"/>
    <w:rsid w:val="00933467"/>
    <w:rsid w:val="00935D06"/>
    <w:rsid w:val="00936232"/>
    <w:rsid w:val="00936AEA"/>
    <w:rsid w:val="00937489"/>
    <w:rsid w:val="0094089F"/>
    <w:rsid w:val="00940AC5"/>
    <w:rsid w:val="009410F3"/>
    <w:rsid w:val="00942F68"/>
    <w:rsid w:val="0094334F"/>
    <w:rsid w:val="00943B3D"/>
    <w:rsid w:val="00944271"/>
    <w:rsid w:val="0094470A"/>
    <w:rsid w:val="00944A8C"/>
    <w:rsid w:val="00945186"/>
    <w:rsid w:val="00945269"/>
    <w:rsid w:val="00945548"/>
    <w:rsid w:val="009458F7"/>
    <w:rsid w:val="0094670B"/>
    <w:rsid w:val="0095083D"/>
    <w:rsid w:val="009514FA"/>
    <w:rsid w:val="00952CBE"/>
    <w:rsid w:val="00954366"/>
    <w:rsid w:val="009552B9"/>
    <w:rsid w:val="00956199"/>
    <w:rsid w:val="009577B6"/>
    <w:rsid w:val="0095781B"/>
    <w:rsid w:val="00957976"/>
    <w:rsid w:val="00957CEC"/>
    <w:rsid w:val="0096012A"/>
    <w:rsid w:val="0096048E"/>
    <w:rsid w:val="00960F29"/>
    <w:rsid w:val="00961A0D"/>
    <w:rsid w:val="009626EB"/>
    <w:rsid w:val="00963DFA"/>
    <w:rsid w:val="0096472B"/>
    <w:rsid w:val="00964EE8"/>
    <w:rsid w:val="0096581A"/>
    <w:rsid w:val="00965D80"/>
    <w:rsid w:val="00967661"/>
    <w:rsid w:val="00967ABD"/>
    <w:rsid w:val="009717A5"/>
    <w:rsid w:val="00971F57"/>
    <w:rsid w:val="00972163"/>
    <w:rsid w:val="00973971"/>
    <w:rsid w:val="0097591A"/>
    <w:rsid w:val="00975C01"/>
    <w:rsid w:val="00977C06"/>
    <w:rsid w:val="00977DC6"/>
    <w:rsid w:val="0098029A"/>
    <w:rsid w:val="009823F0"/>
    <w:rsid w:val="0098388F"/>
    <w:rsid w:val="00985022"/>
    <w:rsid w:val="0098552B"/>
    <w:rsid w:val="009861B0"/>
    <w:rsid w:val="00986AF0"/>
    <w:rsid w:val="00986C36"/>
    <w:rsid w:val="0098776D"/>
    <w:rsid w:val="00990899"/>
    <w:rsid w:val="00990F11"/>
    <w:rsid w:val="00992648"/>
    <w:rsid w:val="009927ED"/>
    <w:rsid w:val="00993BA9"/>
    <w:rsid w:val="0099440A"/>
    <w:rsid w:val="009956CA"/>
    <w:rsid w:val="00996562"/>
    <w:rsid w:val="009A0934"/>
    <w:rsid w:val="009A0F69"/>
    <w:rsid w:val="009A1E3B"/>
    <w:rsid w:val="009A1EE2"/>
    <w:rsid w:val="009A2A6B"/>
    <w:rsid w:val="009A2AD6"/>
    <w:rsid w:val="009A30B6"/>
    <w:rsid w:val="009A36F6"/>
    <w:rsid w:val="009A4A23"/>
    <w:rsid w:val="009A4A27"/>
    <w:rsid w:val="009A6925"/>
    <w:rsid w:val="009A6E2B"/>
    <w:rsid w:val="009A771A"/>
    <w:rsid w:val="009B0040"/>
    <w:rsid w:val="009B0269"/>
    <w:rsid w:val="009B0946"/>
    <w:rsid w:val="009B0E2A"/>
    <w:rsid w:val="009B1328"/>
    <w:rsid w:val="009B1ED4"/>
    <w:rsid w:val="009B268F"/>
    <w:rsid w:val="009B5594"/>
    <w:rsid w:val="009C02EE"/>
    <w:rsid w:val="009C2279"/>
    <w:rsid w:val="009C3AC1"/>
    <w:rsid w:val="009C4D21"/>
    <w:rsid w:val="009C5165"/>
    <w:rsid w:val="009C551F"/>
    <w:rsid w:val="009C599A"/>
    <w:rsid w:val="009C64DC"/>
    <w:rsid w:val="009C74D6"/>
    <w:rsid w:val="009C7D64"/>
    <w:rsid w:val="009D0EE8"/>
    <w:rsid w:val="009D2D86"/>
    <w:rsid w:val="009D3C8C"/>
    <w:rsid w:val="009D49E3"/>
    <w:rsid w:val="009D5650"/>
    <w:rsid w:val="009E206A"/>
    <w:rsid w:val="009E2D9E"/>
    <w:rsid w:val="009E3164"/>
    <w:rsid w:val="009E36A9"/>
    <w:rsid w:val="009E4EED"/>
    <w:rsid w:val="009E5920"/>
    <w:rsid w:val="009E63A0"/>
    <w:rsid w:val="009E7123"/>
    <w:rsid w:val="009E729F"/>
    <w:rsid w:val="009E78ED"/>
    <w:rsid w:val="009F0CED"/>
    <w:rsid w:val="009F0E00"/>
    <w:rsid w:val="009F11D3"/>
    <w:rsid w:val="009F3D8B"/>
    <w:rsid w:val="009F49FB"/>
    <w:rsid w:val="009F5045"/>
    <w:rsid w:val="009F51FD"/>
    <w:rsid w:val="009F53B3"/>
    <w:rsid w:val="009F74F5"/>
    <w:rsid w:val="009F7572"/>
    <w:rsid w:val="009F7921"/>
    <w:rsid w:val="009F7993"/>
    <w:rsid w:val="00A0288A"/>
    <w:rsid w:val="00A02963"/>
    <w:rsid w:val="00A151C2"/>
    <w:rsid w:val="00A15E50"/>
    <w:rsid w:val="00A16268"/>
    <w:rsid w:val="00A173DF"/>
    <w:rsid w:val="00A17F7B"/>
    <w:rsid w:val="00A20B5E"/>
    <w:rsid w:val="00A214F4"/>
    <w:rsid w:val="00A22660"/>
    <w:rsid w:val="00A22C40"/>
    <w:rsid w:val="00A231AD"/>
    <w:rsid w:val="00A23337"/>
    <w:rsid w:val="00A236BC"/>
    <w:rsid w:val="00A25725"/>
    <w:rsid w:val="00A26354"/>
    <w:rsid w:val="00A26F71"/>
    <w:rsid w:val="00A30F7F"/>
    <w:rsid w:val="00A315BA"/>
    <w:rsid w:val="00A32BAE"/>
    <w:rsid w:val="00A34E23"/>
    <w:rsid w:val="00A359F9"/>
    <w:rsid w:val="00A36990"/>
    <w:rsid w:val="00A40873"/>
    <w:rsid w:val="00A40E88"/>
    <w:rsid w:val="00A43CED"/>
    <w:rsid w:val="00A44540"/>
    <w:rsid w:val="00A45DFB"/>
    <w:rsid w:val="00A46E66"/>
    <w:rsid w:val="00A51D1F"/>
    <w:rsid w:val="00A5376B"/>
    <w:rsid w:val="00A552B6"/>
    <w:rsid w:val="00A56176"/>
    <w:rsid w:val="00A56EA3"/>
    <w:rsid w:val="00A572AD"/>
    <w:rsid w:val="00A5794D"/>
    <w:rsid w:val="00A60A40"/>
    <w:rsid w:val="00A62100"/>
    <w:rsid w:val="00A628AF"/>
    <w:rsid w:val="00A63E94"/>
    <w:rsid w:val="00A6598A"/>
    <w:rsid w:val="00A668A3"/>
    <w:rsid w:val="00A66B26"/>
    <w:rsid w:val="00A66D38"/>
    <w:rsid w:val="00A67B6A"/>
    <w:rsid w:val="00A67F8A"/>
    <w:rsid w:val="00A70A2F"/>
    <w:rsid w:val="00A71752"/>
    <w:rsid w:val="00A71E3B"/>
    <w:rsid w:val="00A734FC"/>
    <w:rsid w:val="00A73863"/>
    <w:rsid w:val="00A7389A"/>
    <w:rsid w:val="00A74C99"/>
    <w:rsid w:val="00A74E16"/>
    <w:rsid w:val="00A75F0D"/>
    <w:rsid w:val="00A76105"/>
    <w:rsid w:val="00A77F80"/>
    <w:rsid w:val="00A80AC0"/>
    <w:rsid w:val="00A81192"/>
    <w:rsid w:val="00A818E7"/>
    <w:rsid w:val="00A8287D"/>
    <w:rsid w:val="00A82C87"/>
    <w:rsid w:val="00A82F9C"/>
    <w:rsid w:val="00A8328E"/>
    <w:rsid w:val="00A8385E"/>
    <w:rsid w:val="00A83B22"/>
    <w:rsid w:val="00A84619"/>
    <w:rsid w:val="00A847CA"/>
    <w:rsid w:val="00A85F2B"/>
    <w:rsid w:val="00A86164"/>
    <w:rsid w:val="00A866DD"/>
    <w:rsid w:val="00A86E11"/>
    <w:rsid w:val="00A87ADE"/>
    <w:rsid w:val="00A87BCB"/>
    <w:rsid w:val="00A90621"/>
    <w:rsid w:val="00A92C6A"/>
    <w:rsid w:val="00A93418"/>
    <w:rsid w:val="00A94B43"/>
    <w:rsid w:val="00A9724B"/>
    <w:rsid w:val="00A97B1F"/>
    <w:rsid w:val="00AA0689"/>
    <w:rsid w:val="00AA094F"/>
    <w:rsid w:val="00AA1E65"/>
    <w:rsid w:val="00AA1FDD"/>
    <w:rsid w:val="00AA2622"/>
    <w:rsid w:val="00AA2658"/>
    <w:rsid w:val="00AA484B"/>
    <w:rsid w:val="00AA50C7"/>
    <w:rsid w:val="00AA5F89"/>
    <w:rsid w:val="00AA695C"/>
    <w:rsid w:val="00AB24C3"/>
    <w:rsid w:val="00AB2A83"/>
    <w:rsid w:val="00AB2C01"/>
    <w:rsid w:val="00AB36A4"/>
    <w:rsid w:val="00AB36D0"/>
    <w:rsid w:val="00AB557A"/>
    <w:rsid w:val="00AB5A5C"/>
    <w:rsid w:val="00AB6E45"/>
    <w:rsid w:val="00AB7DEB"/>
    <w:rsid w:val="00AC1778"/>
    <w:rsid w:val="00AC1BEA"/>
    <w:rsid w:val="00AC2128"/>
    <w:rsid w:val="00AC2E4E"/>
    <w:rsid w:val="00AC3110"/>
    <w:rsid w:val="00AC39F6"/>
    <w:rsid w:val="00AC3DA4"/>
    <w:rsid w:val="00AC485C"/>
    <w:rsid w:val="00AC4AE4"/>
    <w:rsid w:val="00AC4D2F"/>
    <w:rsid w:val="00AC5379"/>
    <w:rsid w:val="00AC5870"/>
    <w:rsid w:val="00AC5A0E"/>
    <w:rsid w:val="00AC7AD4"/>
    <w:rsid w:val="00AD07C4"/>
    <w:rsid w:val="00AD1751"/>
    <w:rsid w:val="00AD2202"/>
    <w:rsid w:val="00AD3331"/>
    <w:rsid w:val="00AD3B40"/>
    <w:rsid w:val="00AE0DB9"/>
    <w:rsid w:val="00AE0F87"/>
    <w:rsid w:val="00AE16F3"/>
    <w:rsid w:val="00AE1FDC"/>
    <w:rsid w:val="00AE3374"/>
    <w:rsid w:val="00AE3473"/>
    <w:rsid w:val="00AE3EED"/>
    <w:rsid w:val="00AE518D"/>
    <w:rsid w:val="00AE52D8"/>
    <w:rsid w:val="00AE5429"/>
    <w:rsid w:val="00AE5B31"/>
    <w:rsid w:val="00AE6E40"/>
    <w:rsid w:val="00AF015C"/>
    <w:rsid w:val="00AF1EEB"/>
    <w:rsid w:val="00AF22E5"/>
    <w:rsid w:val="00AF25DC"/>
    <w:rsid w:val="00AF2641"/>
    <w:rsid w:val="00AF2839"/>
    <w:rsid w:val="00AF2C6E"/>
    <w:rsid w:val="00AF2DCE"/>
    <w:rsid w:val="00AF309E"/>
    <w:rsid w:val="00AF3CC6"/>
    <w:rsid w:val="00AF49BE"/>
    <w:rsid w:val="00AF5D40"/>
    <w:rsid w:val="00AF609D"/>
    <w:rsid w:val="00AF6BE7"/>
    <w:rsid w:val="00AF729A"/>
    <w:rsid w:val="00AF77A0"/>
    <w:rsid w:val="00B01046"/>
    <w:rsid w:val="00B01230"/>
    <w:rsid w:val="00B02CB8"/>
    <w:rsid w:val="00B03B42"/>
    <w:rsid w:val="00B03D4B"/>
    <w:rsid w:val="00B03E5D"/>
    <w:rsid w:val="00B058F0"/>
    <w:rsid w:val="00B062FA"/>
    <w:rsid w:val="00B07CFE"/>
    <w:rsid w:val="00B1001A"/>
    <w:rsid w:val="00B110CF"/>
    <w:rsid w:val="00B11819"/>
    <w:rsid w:val="00B123A2"/>
    <w:rsid w:val="00B1325E"/>
    <w:rsid w:val="00B1365F"/>
    <w:rsid w:val="00B1378D"/>
    <w:rsid w:val="00B14072"/>
    <w:rsid w:val="00B20B20"/>
    <w:rsid w:val="00B20E6F"/>
    <w:rsid w:val="00B218DA"/>
    <w:rsid w:val="00B21A3F"/>
    <w:rsid w:val="00B21DED"/>
    <w:rsid w:val="00B22099"/>
    <w:rsid w:val="00B225D5"/>
    <w:rsid w:val="00B22696"/>
    <w:rsid w:val="00B235D7"/>
    <w:rsid w:val="00B24077"/>
    <w:rsid w:val="00B27028"/>
    <w:rsid w:val="00B276F0"/>
    <w:rsid w:val="00B30936"/>
    <w:rsid w:val="00B30CCA"/>
    <w:rsid w:val="00B326EA"/>
    <w:rsid w:val="00B334B8"/>
    <w:rsid w:val="00B33B2F"/>
    <w:rsid w:val="00B33F18"/>
    <w:rsid w:val="00B36CE9"/>
    <w:rsid w:val="00B3712C"/>
    <w:rsid w:val="00B37B07"/>
    <w:rsid w:val="00B41C5A"/>
    <w:rsid w:val="00B41E82"/>
    <w:rsid w:val="00B42533"/>
    <w:rsid w:val="00B468BC"/>
    <w:rsid w:val="00B46EBB"/>
    <w:rsid w:val="00B46F9E"/>
    <w:rsid w:val="00B47656"/>
    <w:rsid w:val="00B50719"/>
    <w:rsid w:val="00B507C8"/>
    <w:rsid w:val="00B51F3B"/>
    <w:rsid w:val="00B5265A"/>
    <w:rsid w:val="00B53BFD"/>
    <w:rsid w:val="00B5455B"/>
    <w:rsid w:val="00B54F25"/>
    <w:rsid w:val="00B5543C"/>
    <w:rsid w:val="00B556B5"/>
    <w:rsid w:val="00B557A6"/>
    <w:rsid w:val="00B5797D"/>
    <w:rsid w:val="00B60AB8"/>
    <w:rsid w:val="00B623A7"/>
    <w:rsid w:val="00B6299F"/>
    <w:rsid w:val="00B6310A"/>
    <w:rsid w:val="00B634FC"/>
    <w:rsid w:val="00B644C6"/>
    <w:rsid w:val="00B67710"/>
    <w:rsid w:val="00B67B30"/>
    <w:rsid w:val="00B67D59"/>
    <w:rsid w:val="00B71401"/>
    <w:rsid w:val="00B71895"/>
    <w:rsid w:val="00B71B2E"/>
    <w:rsid w:val="00B7434F"/>
    <w:rsid w:val="00B748FC"/>
    <w:rsid w:val="00B74A2B"/>
    <w:rsid w:val="00B7508D"/>
    <w:rsid w:val="00B75719"/>
    <w:rsid w:val="00B75828"/>
    <w:rsid w:val="00B75CD3"/>
    <w:rsid w:val="00B764CB"/>
    <w:rsid w:val="00B76C67"/>
    <w:rsid w:val="00B77B65"/>
    <w:rsid w:val="00B77BC0"/>
    <w:rsid w:val="00B77CF6"/>
    <w:rsid w:val="00B81CE3"/>
    <w:rsid w:val="00B81D49"/>
    <w:rsid w:val="00B83767"/>
    <w:rsid w:val="00B8381F"/>
    <w:rsid w:val="00B855ED"/>
    <w:rsid w:val="00B85BCE"/>
    <w:rsid w:val="00B85C18"/>
    <w:rsid w:val="00B876F3"/>
    <w:rsid w:val="00B87B3B"/>
    <w:rsid w:val="00B94308"/>
    <w:rsid w:val="00B946B1"/>
    <w:rsid w:val="00B960D0"/>
    <w:rsid w:val="00B960F6"/>
    <w:rsid w:val="00B97822"/>
    <w:rsid w:val="00BA0101"/>
    <w:rsid w:val="00BA0139"/>
    <w:rsid w:val="00BA15B3"/>
    <w:rsid w:val="00BA4255"/>
    <w:rsid w:val="00BA471C"/>
    <w:rsid w:val="00BA54BD"/>
    <w:rsid w:val="00BA648A"/>
    <w:rsid w:val="00BA6538"/>
    <w:rsid w:val="00BA65FB"/>
    <w:rsid w:val="00BA7C66"/>
    <w:rsid w:val="00BB0473"/>
    <w:rsid w:val="00BB07FC"/>
    <w:rsid w:val="00BB0904"/>
    <w:rsid w:val="00BB0A53"/>
    <w:rsid w:val="00BB0C37"/>
    <w:rsid w:val="00BB0FDE"/>
    <w:rsid w:val="00BB1CA6"/>
    <w:rsid w:val="00BB1E2D"/>
    <w:rsid w:val="00BB3021"/>
    <w:rsid w:val="00BB349B"/>
    <w:rsid w:val="00BB3598"/>
    <w:rsid w:val="00BB3E63"/>
    <w:rsid w:val="00BB4E34"/>
    <w:rsid w:val="00BB5964"/>
    <w:rsid w:val="00BB5C97"/>
    <w:rsid w:val="00BB5F52"/>
    <w:rsid w:val="00BB6177"/>
    <w:rsid w:val="00BB6BB4"/>
    <w:rsid w:val="00BB7310"/>
    <w:rsid w:val="00BB7AA4"/>
    <w:rsid w:val="00BC1694"/>
    <w:rsid w:val="00BC1AFC"/>
    <w:rsid w:val="00BC337F"/>
    <w:rsid w:val="00BC3E4B"/>
    <w:rsid w:val="00BC6CC6"/>
    <w:rsid w:val="00BC6E29"/>
    <w:rsid w:val="00BC771C"/>
    <w:rsid w:val="00BC7A58"/>
    <w:rsid w:val="00BC7A86"/>
    <w:rsid w:val="00BC7EF8"/>
    <w:rsid w:val="00BD0708"/>
    <w:rsid w:val="00BD0DF7"/>
    <w:rsid w:val="00BD1A1D"/>
    <w:rsid w:val="00BD3CBD"/>
    <w:rsid w:val="00BD3DFA"/>
    <w:rsid w:val="00BD4B75"/>
    <w:rsid w:val="00BD57CB"/>
    <w:rsid w:val="00BE17DB"/>
    <w:rsid w:val="00BE3021"/>
    <w:rsid w:val="00BE3330"/>
    <w:rsid w:val="00BE46E6"/>
    <w:rsid w:val="00BE68C6"/>
    <w:rsid w:val="00BE7903"/>
    <w:rsid w:val="00BF0654"/>
    <w:rsid w:val="00BF080D"/>
    <w:rsid w:val="00BF1470"/>
    <w:rsid w:val="00BF2375"/>
    <w:rsid w:val="00BF4178"/>
    <w:rsid w:val="00BF4717"/>
    <w:rsid w:val="00BF55FD"/>
    <w:rsid w:val="00BF5E2F"/>
    <w:rsid w:val="00BF7293"/>
    <w:rsid w:val="00BF7932"/>
    <w:rsid w:val="00C0188B"/>
    <w:rsid w:val="00C022E0"/>
    <w:rsid w:val="00C0285C"/>
    <w:rsid w:val="00C04331"/>
    <w:rsid w:val="00C07B27"/>
    <w:rsid w:val="00C10947"/>
    <w:rsid w:val="00C10BCA"/>
    <w:rsid w:val="00C11411"/>
    <w:rsid w:val="00C115EA"/>
    <w:rsid w:val="00C11F55"/>
    <w:rsid w:val="00C12588"/>
    <w:rsid w:val="00C1295E"/>
    <w:rsid w:val="00C140A5"/>
    <w:rsid w:val="00C14EBB"/>
    <w:rsid w:val="00C166F4"/>
    <w:rsid w:val="00C1679A"/>
    <w:rsid w:val="00C1786E"/>
    <w:rsid w:val="00C17F2A"/>
    <w:rsid w:val="00C21F6A"/>
    <w:rsid w:val="00C2269E"/>
    <w:rsid w:val="00C231BD"/>
    <w:rsid w:val="00C23C0D"/>
    <w:rsid w:val="00C2462F"/>
    <w:rsid w:val="00C24AD3"/>
    <w:rsid w:val="00C24CBB"/>
    <w:rsid w:val="00C25789"/>
    <w:rsid w:val="00C26157"/>
    <w:rsid w:val="00C27C69"/>
    <w:rsid w:val="00C300F1"/>
    <w:rsid w:val="00C3197F"/>
    <w:rsid w:val="00C34298"/>
    <w:rsid w:val="00C34610"/>
    <w:rsid w:val="00C350CC"/>
    <w:rsid w:val="00C35CEE"/>
    <w:rsid w:val="00C370F7"/>
    <w:rsid w:val="00C407B8"/>
    <w:rsid w:val="00C4103B"/>
    <w:rsid w:val="00C4111D"/>
    <w:rsid w:val="00C420B7"/>
    <w:rsid w:val="00C46D6B"/>
    <w:rsid w:val="00C473D6"/>
    <w:rsid w:val="00C5007F"/>
    <w:rsid w:val="00C5038A"/>
    <w:rsid w:val="00C51414"/>
    <w:rsid w:val="00C53520"/>
    <w:rsid w:val="00C54485"/>
    <w:rsid w:val="00C548D7"/>
    <w:rsid w:val="00C54DF6"/>
    <w:rsid w:val="00C55B72"/>
    <w:rsid w:val="00C57F03"/>
    <w:rsid w:val="00C60267"/>
    <w:rsid w:val="00C603BD"/>
    <w:rsid w:val="00C628FD"/>
    <w:rsid w:val="00C63CF2"/>
    <w:rsid w:val="00C64CEF"/>
    <w:rsid w:val="00C654D3"/>
    <w:rsid w:val="00C66FAE"/>
    <w:rsid w:val="00C72629"/>
    <w:rsid w:val="00C72DA6"/>
    <w:rsid w:val="00C73455"/>
    <w:rsid w:val="00C741EF"/>
    <w:rsid w:val="00C754AF"/>
    <w:rsid w:val="00C75EE5"/>
    <w:rsid w:val="00C76469"/>
    <w:rsid w:val="00C774AF"/>
    <w:rsid w:val="00C80B74"/>
    <w:rsid w:val="00C80BE0"/>
    <w:rsid w:val="00C81B81"/>
    <w:rsid w:val="00C82A9A"/>
    <w:rsid w:val="00C8304A"/>
    <w:rsid w:val="00C84E3F"/>
    <w:rsid w:val="00C84EEE"/>
    <w:rsid w:val="00C858D5"/>
    <w:rsid w:val="00C85F5B"/>
    <w:rsid w:val="00C87ED3"/>
    <w:rsid w:val="00C9179F"/>
    <w:rsid w:val="00C91DCD"/>
    <w:rsid w:val="00C91FC4"/>
    <w:rsid w:val="00C96533"/>
    <w:rsid w:val="00CA2FA9"/>
    <w:rsid w:val="00CA4DDD"/>
    <w:rsid w:val="00CA4E5F"/>
    <w:rsid w:val="00CA5C60"/>
    <w:rsid w:val="00CA5E42"/>
    <w:rsid w:val="00CA62F3"/>
    <w:rsid w:val="00CA6F51"/>
    <w:rsid w:val="00CB0889"/>
    <w:rsid w:val="00CB08D1"/>
    <w:rsid w:val="00CB100A"/>
    <w:rsid w:val="00CB1D02"/>
    <w:rsid w:val="00CB21AD"/>
    <w:rsid w:val="00CB292A"/>
    <w:rsid w:val="00CB3367"/>
    <w:rsid w:val="00CB390E"/>
    <w:rsid w:val="00CB4477"/>
    <w:rsid w:val="00CB45AE"/>
    <w:rsid w:val="00CB583C"/>
    <w:rsid w:val="00CB624D"/>
    <w:rsid w:val="00CB652D"/>
    <w:rsid w:val="00CB78B7"/>
    <w:rsid w:val="00CC044D"/>
    <w:rsid w:val="00CC0F8B"/>
    <w:rsid w:val="00CC1C36"/>
    <w:rsid w:val="00CC1F42"/>
    <w:rsid w:val="00CC3667"/>
    <w:rsid w:val="00CC3D96"/>
    <w:rsid w:val="00CC45E0"/>
    <w:rsid w:val="00CC66D3"/>
    <w:rsid w:val="00CC6D5B"/>
    <w:rsid w:val="00CC78EC"/>
    <w:rsid w:val="00CD3591"/>
    <w:rsid w:val="00CD5DE8"/>
    <w:rsid w:val="00CD696C"/>
    <w:rsid w:val="00CD72C0"/>
    <w:rsid w:val="00CE02DF"/>
    <w:rsid w:val="00CE0F4A"/>
    <w:rsid w:val="00CE2305"/>
    <w:rsid w:val="00CE2C3A"/>
    <w:rsid w:val="00CE2EBE"/>
    <w:rsid w:val="00CE5C5E"/>
    <w:rsid w:val="00CE7910"/>
    <w:rsid w:val="00CE797D"/>
    <w:rsid w:val="00CF187F"/>
    <w:rsid w:val="00CF1A2C"/>
    <w:rsid w:val="00CF2418"/>
    <w:rsid w:val="00CF260D"/>
    <w:rsid w:val="00CF3833"/>
    <w:rsid w:val="00CF42C0"/>
    <w:rsid w:val="00CF4625"/>
    <w:rsid w:val="00CF7C47"/>
    <w:rsid w:val="00CF7FFB"/>
    <w:rsid w:val="00D004BE"/>
    <w:rsid w:val="00D02145"/>
    <w:rsid w:val="00D0373C"/>
    <w:rsid w:val="00D039F5"/>
    <w:rsid w:val="00D0476C"/>
    <w:rsid w:val="00D051E9"/>
    <w:rsid w:val="00D06C23"/>
    <w:rsid w:val="00D07036"/>
    <w:rsid w:val="00D1006D"/>
    <w:rsid w:val="00D11DFB"/>
    <w:rsid w:val="00D13208"/>
    <w:rsid w:val="00D14CA9"/>
    <w:rsid w:val="00D15100"/>
    <w:rsid w:val="00D17469"/>
    <w:rsid w:val="00D214BE"/>
    <w:rsid w:val="00D218B4"/>
    <w:rsid w:val="00D2255D"/>
    <w:rsid w:val="00D2269D"/>
    <w:rsid w:val="00D2360D"/>
    <w:rsid w:val="00D249AE"/>
    <w:rsid w:val="00D24A6E"/>
    <w:rsid w:val="00D24D3A"/>
    <w:rsid w:val="00D24F8D"/>
    <w:rsid w:val="00D25085"/>
    <w:rsid w:val="00D250AA"/>
    <w:rsid w:val="00D25856"/>
    <w:rsid w:val="00D25985"/>
    <w:rsid w:val="00D25FB9"/>
    <w:rsid w:val="00D261C8"/>
    <w:rsid w:val="00D2626E"/>
    <w:rsid w:val="00D2757A"/>
    <w:rsid w:val="00D27727"/>
    <w:rsid w:val="00D30155"/>
    <w:rsid w:val="00D302C0"/>
    <w:rsid w:val="00D3213C"/>
    <w:rsid w:val="00D35096"/>
    <w:rsid w:val="00D36D08"/>
    <w:rsid w:val="00D37A20"/>
    <w:rsid w:val="00D37D59"/>
    <w:rsid w:val="00D37D67"/>
    <w:rsid w:val="00D41724"/>
    <w:rsid w:val="00D418AA"/>
    <w:rsid w:val="00D41A4E"/>
    <w:rsid w:val="00D4266F"/>
    <w:rsid w:val="00D4357F"/>
    <w:rsid w:val="00D43B7E"/>
    <w:rsid w:val="00D44585"/>
    <w:rsid w:val="00D44B67"/>
    <w:rsid w:val="00D44C61"/>
    <w:rsid w:val="00D45CFC"/>
    <w:rsid w:val="00D45D95"/>
    <w:rsid w:val="00D46262"/>
    <w:rsid w:val="00D468DA"/>
    <w:rsid w:val="00D4737A"/>
    <w:rsid w:val="00D473B8"/>
    <w:rsid w:val="00D5088D"/>
    <w:rsid w:val="00D51408"/>
    <w:rsid w:val="00D539D0"/>
    <w:rsid w:val="00D53A6E"/>
    <w:rsid w:val="00D543C7"/>
    <w:rsid w:val="00D557E6"/>
    <w:rsid w:val="00D55849"/>
    <w:rsid w:val="00D60521"/>
    <w:rsid w:val="00D611AB"/>
    <w:rsid w:val="00D61FEB"/>
    <w:rsid w:val="00D62C06"/>
    <w:rsid w:val="00D63903"/>
    <w:rsid w:val="00D640FF"/>
    <w:rsid w:val="00D641D9"/>
    <w:rsid w:val="00D64D55"/>
    <w:rsid w:val="00D65447"/>
    <w:rsid w:val="00D6677C"/>
    <w:rsid w:val="00D67638"/>
    <w:rsid w:val="00D7282F"/>
    <w:rsid w:val="00D730FD"/>
    <w:rsid w:val="00D73F5D"/>
    <w:rsid w:val="00D7552D"/>
    <w:rsid w:val="00D769B6"/>
    <w:rsid w:val="00D76AEE"/>
    <w:rsid w:val="00D76B91"/>
    <w:rsid w:val="00D775D0"/>
    <w:rsid w:val="00D80823"/>
    <w:rsid w:val="00D80D3E"/>
    <w:rsid w:val="00D82984"/>
    <w:rsid w:val="00D82C8B"/>
    <w:rsid w:val="00D82EB5"/>
    <w:rsid w:val="00D8321A"/>
    <w:rsid w:val="00D856EF"/>
    <w:rsid w:val="00D8747E"/>
    <w:rsid w:val="00D87FD6"/>
    <w:rsid w:val="00D90092"/>
    <w:rsid w:val="00D91C54"/>
    <w:rsid w:val="00D91F39"/>
    <w:rsid w:val="00D920E3"/>
    <w:rsid w:val="00D9259A"/>
    <w:rsid w:val="00D92E3F"/>
    <w:rsid w:val="00D93F45"/>
    <w:rsid w:val="00D948F9"/>
    <w:rsid w:val="00D94FEC"/>
    <w:rsid w:val="00D95B5F"/>
    <w:rsid w:val="00D95C03"/>
    <w:rsid w:val="00D95D18"/>
    <w:rsid w:val="00D969CD"/>
    <w:rsid w:val="00D97FB7"/>
    <w:rsid w:val="00DA1E27"/>
    <w:rsid w:val="00DA4C4A"/>
    <w:rsid w:val="00DA5539"/>
    <w:rsid w:val="00DA5BC7"/>
    <w:rsid w:val="00DA6526"/>
    <w:rsid w:val="00DB0B3A"/>
    <w:rsid w:val="00DB16A9"/>
    <w:rsid w:val="00DB2903"/>
    <w:rsid w:val="00DB2E42"/>
    <w:rsid w:val="00DB3585"/>
    <w:rsid w:val="00DB3ABE"/>
    <w:rsid w:val="00DB3B13"/>
    <w:rsid w:val="00DB5273"/>
    <w:rsid w:val="00DB5BEA"/>
    <w:rsid w:val="00DC0DCC"/>
    <w:rsid w:val="00DC2680"/>
    <w:rsid w:val="00DC2D9E"/>
    <w:rsid w:val="00DC32B5"/>
    <w:rsid w:val="00DC34A7"/>
    <w:rsid w:val="00DC425B"/>
    <w:rsid w:val="00DC4905"/>
    <w:rsid w:val="00DC5E28"/>
    <w:rsid w:val="00DC6C78"/>
    <w:rsid w:val="00DC7AD4"/>
    <w:rsid w:val="00DD0CD9"/>
    <w:rsid w:val="00DD1B07"/>
    <w:rsid w:val="00DD1F3C"/>
    <w:rsid w:val="00DD3C58"/>
    <w:rsid w:val="00DD4892"/>
    <w:rsid w:val="00DE11CC"/>
    <w:rsid w:val="00DE1312"/>
    <w:rsid w:val="00DE19C8"/>
    <w:rsid w:val="00DE2B97"/>
    <w:rsid w:val="00DE2F45"/>
    <w:rsid w:val="00DE51BB"/>
    <w:rsid w:val="00DE5A84"/>
    <w:rsid w:val="00DE5C62"/>
    <w:rsid w:val="00DE5D9E"/>
    <w:rsid w:val="00DE6E44"/>
    <w:rsid w:val="00DE7849"/>
    <w:rsid w:val="00DE788D"/>
    <w:rsid w:val="00DF1780"/>
    <w:rsid w:val="00DF1C47"/>
    <w:rsid w:val="00DF3838"/>
    <w:rsid w:val="00DF5AD6"/>
    <w:rsid w:val="00DF71CF"/>
    <w:rsid w:val="00E00922"/>
    <w:rsid w:val="00E01922"/>
    <w:rsid w:val="00E02301"/>
    <w:rsid w:val="00E025E8"/>
    <w:rsid w:val="00E031C3"/>
    <w:rsid w:val="00E0331B"/>
    <w:rsid w:val="00E03689"/>
    <w:rsid w:val="00E046CE"/>
    <w:rsid w:val="00E06B34"/>
    <w:rsid w:val="00E071C5"/>
    <w:rsid w:val="00E1053B"/>
    <w:rsid w:val="00E116BF"/>
    <w:rsid w:val="00E1239A"/>
    <w:rsid w:val="00E123AE"/>
    <w:rsid w:val="00E13037"/>
    <w:rsid w:val="00E136E9"/>
    <w:rsid w:val="00E1626B"/>
    <w:rsid w:val="00E171E4"/>
    <w:rsid w:val="00E20431"/>
    <w:rsid w:val="00E2082B"/>
    <w:rsid w:val="00E214B1"/>
    <w:rsid w:val="00E21FFE"/>
    <w:rsid w:val="00E2299E"/>
    <w:rsid w:val="00E23EB5"/>
    <w:rsid w:val="00E242B6"/>
    <w:rsid w:val="00E2462C"/>
    <w:rsid w:val="00E247DC"/>
    <w:rsid w:val="00E247F8"/>
    <w:rsid w:val="00E25C63"/>
    <w:rsid w:val="00E25E92"/>
    <w:rsid w:val="00E26036"/>
    <w:rsid w:val="00E269D5"/>
    <w:rsid w:val="00E277E6"/>
    <w:rsid w:val="00E27B7C"/>
    <w:rsid w:val="00E27D10"/>
    <w:rsid w:val="00E30ED3"/>
    <w:rsid w:val="00E32677"/>
    <w:rsid w:val="00E33185"/>
    <w:rsid w:val="00E3515F"/>
    <w:rsid w:val="00E35D28"/>
    <w:rsid w:val="00E363D7"/>
    <w:rsid w:val="00E36477"/>
    <w:rsid w:val="00E3695C"/>
    <w:rsid w:val="00E37162"/>
    <w:rsid w:val="00E4191F"/>
    <w:rsid w:val="00E4293F"/>
    <w:rsid w:val="00E43ACE"/>
    <w:rsid w:val="00E44DFE"/>
    <w:rsid w:val="00E468B1"/>
    <w:rsid w:val="00E46EDE"/>
    <w:rsid w:val="00E472D8"/>
    <w:rsid w:val="00E502C4"/>
    <w:rsid w:val="00E50711"/>
    <w:rsid w:val="00E51D0E"/>
    <w:rsid w:val="00E51DE7"/>
    <w:rsid w:val="00E544E0"/>
    <w:rsid w:val="00E54666"/>
    <w:rsid w:val="00E546B5"/>
    <w:rsid w:val="00E54EEC"/>
    <w:rsid w:val="00E54FE8"/>
    <w:rsid w:val="00E55224"/>
    <w:rsid w:val="00E55802"/>
    <w:rsid w:val="00E55B0E"/>
    <w:rsid w:val="00E55D80"/>
    <w:rsid w:val="00E56501"/>
    <w:rsid w:val="00E60FB5"/>
    <w:rsid w:val="00E61631"/>
    <w:rsid w:val="00E62BFB"/>
    <w:rsid w:val="00E632D5"/>
    <w:rsid w:val="00E64334"/>
    <w:rsid w:val="00E65231"/>
    <w:rsid w:val="00E66977"/>
    <w:rsid w:val="00E71764"/>
    <w:rsid w:val="00E71A18"/>
    <w:rsid w:val="00E71E69"/>
    <w:rsid w:val="00E721B5"/>
    <w:rsid w:val="00E72FF8"/>
    <w:rsid w:val="00E735C8"/>
    <w:rsid w:val="00E73978"/>
    <w:rsid w:val="00E75EEC"/>
    <w:rsid w:val="00E767E5"/>
    <w:rsid w:val="00E769C2"/>
    <w:rsid w:val="00E76D68"/>
    <w:rsid w:val="00E76F10"/>
    <w:rsid w:val="00E7722E"/>
    <w:rsid w:val="00E80196"/>
    <w:rsid w:val="00E807AF"/>
    <w:rsid w:val="00E8159E"/>
    <w:rsid w:val="00E817FC"/>
    <w:rsid w:val="00E81EF6"/>
    <w:rsid w:val="00E85C72"/>
    <w:rsid w:val="00E86512"/>
    <w:rsid w:val="00E86C5F"/>
    <w:rsid w:val="00E87256"/>
    <w:rsid w:val="00E87CBB"/>
    <w:rsid w:val="00E9017A"/>
    <w:rsid w:val="00E90620"/>
    <w:rsid w:val="00E907E6"/>
    <w:rsid w:val="00E9087F"/>
    <w:rsid w:val="00E90A57"/>
    <w:rsid w:val="00E91532"/>
    <w:rsid w:val="00E9153F"/>
    <w:rsid w:val="00E93653"/>
    <w:rsid w:val="00E94FD8"/>
    <w:rsid w:val="00E955A3"/>
    <w:rsid w:val="00E97385"/>
    <w:rsid w:val="00E97392"/>
    <w:rsid w:val="00EA07AF"/>
    <w:rsid w:val="00EA1348"/>
    <w:rsid w:val="00EA15C6"/>
    <w:rsid w:val="00EA28AA"/>
    <w:rsid w:val="00EA2A21"/>
    <w:rsid w:val="00EA2F75"/>
    <w:rsid w:val="00EA54A1"/>
    <w:rsid w:val="00EA5E9A"/>
    <w:rsid w:val="00EA61A8"/>
    <w:rsid w:val="00EA6D0E"/>
    <w:rsid w:val="00EA70F4"/>
    <w:rsid w:val="00EA7395"/>
    <w:rsid w:val="00EA7C2B"/>
    <w:rsid w:val="00EB0658"/>
    <w:rsid w:val="00EB09E4"/>
    <w:rsid w:val="00EB0E5E"/>
    <w:rsid w:val="00EB0F4B"/>
    <w:rsid w:val="00EB12B1"/>
    <w:rsid w:val="00EB201E"/>
    <w:rsid w:val="00EB22C1"/>
    <w:rsid w:val="00EB2928"/>
    <w:rsid w:val="00EB2A72"/>
    <w:rsid w:val="00EB3893"/>
    <w:rsid w:val="00EB391C"/>
    <w:rsid w:val="00EB5733"/>
    <w:rsid w:val="00EB718C"/>
    <w:rsid w:val="00EB7BB6"/>
    <w:rsid w:val="00EB7D78"/>
    <w:rsid w:val="00EB7E13"/>
    <w:rsid w:val="00EC05B9"/>
    <w:rsid w:val="00EC0E33"/>
    <w:rsid w:val="00EC1069"/>
    <w:rsid w:val="00EC1949"/>
    <w:rsid w:val="00EC1977"/>
    <w:rsid w:val="00EC26B9"/>
    <w:rsid w:val="00EC2834"/>
    <w:rsid w:val="00EC3ECB"/>
    <w:rsid w:val="00EC4B3E"/>
    <w:rsid w:val="00EC618C"/>
    <w:rsid w:val="00EC64E5"/>
    <w:rsid w:val="00ED0577"/>
    <w:rsid w:val="00ED08CB"/>
    <w:rsid w:val="00ED0BD1"/>
    <w:rsid w:val="00ED28CB"/>
    <w:rsid w:val="00ED2A0A"/>
    <w:rsid w:val="00ED320D"/>
    <w:rsid w:val="00ED40CB"/>
    <w:rsid w:val="00ED54B3"/>
    <w:rsid w:val="00ED6CAE"/>
    <w:rsid w:val="00ED7DD0"/>
    <w:rsid w:val="00EE1620"/>
    <w:rsid w:val="00EE19D5"/>
    <w:rsid w:val="00EE28B3"/>
    <w:rsid w:val="00EE2F0C"/>
    <w:rsid w:val="00EE3138"/>
    <w:rsid w:val="00EE45DE"/>
    <w:rsid w:val="00EE4730"/>
    <w:rsid w:val="00EE4C1C"/>
    <w:rsid w:val="00EE5AA6"/>
    <w:rsid w:val="00EE6333"/>
    <w:rsid w:val="00EF0784"/>
    <w:rsid w:val="00EF129B"/>
    <w:rsid w:val="00EF21C7"/>
    <w:rsid w:val="00EF23FE"/>
    <w:rsid w:val="00EF2B55"/>
    <w:rsid w:val="00EF47D2"/>
    <w:rsid w:val="00EF4F1B"/>
    <w:rsid w:val="00EF52F4"/>
    <w:rsid w:val="00EF5D4F"/>
    <w:rsid w:val="00EF6023"/>
    <w:rsid w:val="00EF634F"/>
    <w:rsid w:val="00EF672E"/>
    <w:rsid w:val="00EF6768"/>
    <w:rsid w:val="00EF7D5D"/>
    <w:rsid w:val="00EF7DCF"/>
    <w:rsid w:val="00F0053D"/>
    <w:rsid w:val="00F00C42"/>
    <w:rsid w:val="00F015CE"/>
    <w:rsid w:val="00F0446D"/>
    <w:rsid w:val="00F04EDD"/>
    <w:rsid w:val="00F10F0F"/>
    <w:rsid w:val="00F13131"/>
    <w:rsid w:val="00F13E01"/>
    <w:rsid w:val="00F165CA"/>
    <w:rsid w:val="00F2036A"/>
    <w:rsid w:val="00F20B24"/>
    <w:rsid w:val="00F2111E"/>
    <w:rsid w:val="00F2383D"/>
    <w:rsid w:val="00F24D29"/>
    <w:rsid w:val="00F24E57"/>
    <w:rsid w:val="00F25C52"/>
    <w:rsid w:val="00F27DE1"/>
    <w:rsid w:val="00F302C5"/>
    <w:rsid w:val="00F32308"/>
    <w:rsid w:val="00F32BC2"/>
    <w:rsid w:val="00F33058"/>
    <w:rsid w:val="00F33684"/>
    <w:rsid w:val="00F339F6"/>
    <w:rsid w:val="00F346BE"/>
    <w:rsid w:val="00F35201"/>
    <w:rsid w:val="00F37AA5"/>
    <w:rsid w:val="00F40918"/>
    <w:rsid w:val="00F40F70"/>
    <w:rsid w:val="00F40FE5"/>
    <w:rsid w:val="00F41E4C"/>
    <w:rsid w:val="00F42387"/>
    <w:rsid w:val="00F430D1"/>
    <w:rsid w:val="00F43E01"/>
    <w:rsid w:val="00F44570"/>
    <w:rsid w:val="00F456D1"/>
    <w:rsid w:val="00F46B63"/>
    <w:rsid w:val="00F5168F"/>
    <w:rsid w:val="00F52195"/>
    <w:rsid w:val="00F5380D"/>
    <w:rsid w:val="00F53AEA"/>
    <w:rsid w:val="00F54DFB"/>
    <w:rsid w:val="00F5515A"/>
    <w:rsid w:val="00F563E6"/>
    <w:rsid w:val="00F56A59"/>
    <w:rsid w:val="00F57ED7"/>
    <w:rsid w:val="00F6200D"/>
    <w:rsid w:val="00F62051"/>
    <w:rsid w:val="00F62115"/>
    <w:rsid w:val="00F62AA6"/>
    <w:rsid w:val="00F63147"/>
    <w:rsid w:val="00F643DE"/>
    <w:rsid w:val="00F65BDB"/>
    <w:rsid w:val="00F6634D"/>
    <w:rsid w:val="00F67B13"/>
    <w:rsid w:val="00F67F92"/>
    <w:rsid w:val="00F706CA"/>
    <w:rsid w:val="00F71F55"/>
    <w:rsid w:val="00F73D1C"/>
    <w:rsid w:val="00F75FC8"/>
    <w:rsid w:val="00F7664E"/>
    <w:rsid w:val="00F77A3E"/>
    <w:rsid w:val="00F77B9D"/>
    <w:rsid w:val="00F804E8"/>
    <w:rsid w:val="00F8056D"/>
    <w:rsid w:val="00F80891"/>
    <w:rsid w:val="00F80D77"/>
    <w:rsid w:val="00F81CD5"/>
    <w:rsid w:val="00F83098"/>
    <w:rsid w:val="00F8352F"/>
    <w:rsid w:val="00F8380B"/>
    <w:rsid w:val="00F83A2A"/>
    <w:rsid w:val="00F8435A"/>
    <w:rsid w:val="00F853E5"/>
    <w:rsid w:val="00F86435"/>
    <w:rsid w:val="00F869DD"/>
    <w:rsid w:val="00F86AC7"/>
    <w:rsid w:val="00F90251"/>
    <w:rsid w:val="00F90A4B"/>
    <w:rsid w:val="00F90D0C"/>
    <w:rsid w:val="00F91562"/>
    <w:rsid w:val="00F91DEF"/>
    <w:rsid w:val="00F93168"/>
    <w:rsid w:val="00F9318A"/>
    <w:rsid w:val="00F93931"/>
    <w:rsid w:val="00F940A6"/>
    <w:rsid w:val="00F946F5"/>
    <w:rsid w:val="00F95049"/>
    <w:rsid w:val="00F957D5"/>
    <w:rsid w:val="00F95A52"/>
    <w:rsid w:val="00F9616D"/>
    <w:rsid w:val="00F96E82"/>
    <w:rsid w:val="00FA0312"/>
    <w:rsid w:val="00FA1479"/>
    <w:rsid w:val="00FA35F1"/>
    <w:rsid w:val="00FA36C1"/>
    <w:rsid w:val="00FA4D87"/>
    <w:rsid w:val="00FA5302"/>
    <w:rsid w:val="00FA64F1"/>
    <w:rsid w:val="00FA7CED"/>
    <w:rsid w:val="00FA7F72"/>
    <w:rsid w:val="00FB05CF"/>
    <w:rsid w:val="00FB392B"/>
    <w:rsid w:val="00FB443F"/>
    <w:rsid w:val="00FB5322"/>
    <w:rsid w:val="00FB56F4"/>
    <w:rsid w:val="00FB5C0E"/>
    <w:rsid w:val="00FB7A5A"/>
    <w:rsid w:val="00FC025E"/>
    <w:rsid w:val="00FC121B"/>
    <w:rsid w:val="00FC1279"/>
    <w:rsid w:val="00FC252B"/>
    <w:rsid w:val="00FC4154"/>
    <w:rsid w:val="00FC437D"/>
    <w:rsid w:val="00FC4A6C"/>
    <w:rsid w:val="00FC4F80"/>
    <w:rsid w:val="00FC547D"/>
    <w:rsid w:val="00FC5761"/>
    <w:rsid w:val="00FC5A06"/>
    <w:rsid w:val="00FC7325"/>
    <w:rsid w:val="00FC7750"/>
    <w:rsid w:val="00FC7B78"/>
    <w:rsid w:val="00FD068D"/>
    <w:rsid w:val="00FD2FD0"/>
    <w:rsid w:val="00FD525D"/>
    <w:rsid w:val="00FD5476"/>
    <w:rsid w:val="00FD63D0"/>
    <w:rsid w:val="00FE085C"/>
    <w:rsid w:val="00FE136D"/>
    <w:rsid w:val="00FE2060"/>
    <w:rsid w:val="00FE2832"/>
    <w:rsid w:val="00FE3925"/>
    <w:rsid w:val="00FE3BB1"/>
    <w:rsid w:val="00FE54AB"/>
    <w:rsid w:val="00FE5822"/>
    <w:rsid w:val="00FE7D75"/>
    <w:rsid w:val="00FE7E1E"/>
    <w:rsid w:val="00FF09D0"/>
    <w:rsid w:val="00FF0E94"/>
    <w:rsid w:val="00FF1184"/>
    <w:rsid w:val="00FF2A10"/>
    <w:rsid w:val="00FF3CB6"/>
    <w:rsid w:val="00FF4031"/>
    <w:rsid w:val="00FF494E"/>
    <w:rsid w:val="00FF49E7"/>
    <w:rsid w:val="00FF5428"/>
    <w:rsid w:val="00FF549C"/>
    <w:rsid w:val="00FF6887"/>
    <w:rsid w:val="00FF6C93"/>
    <w:rsid w:val="00FF72DD"/>
    <w:rsid w:val="00FF7507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F9DECC"/>
  <w15:chartTrackingRefBased/>
  <w15:docId w15:val="{D20711C6-756C-4F7F-B94C-C405B619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42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hd w:val="clear" w:color="auto" w:fill="FFFFFF"/>
      <w:tabs>
        <w:tab w:val="left" w:pos="317"/>
      </w:tabs>
      <w:suppressAutoHyphens w:val="0"/>
      <w:spacing w:line="254" w:lineRule="exact"/>
      <w:ind w:left="0" w:right="29" w:firstLine="0"/>
      <w:jc w:val="both"/>
      <w:outlineLvl w:val="1"/>
    </w:pPr>
    <w:rPr>
      <w:rFonts w:ascii="Times New Roman" w:hAnsi="Times New Roman" w:cs="Times New Roman"/>
      <w:bCs w:val="0"/>
      <w:spacing w:val="-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spacing w:before="240" w:after="60"/>
      <w:outlineLvl w:val="2"/>
    </w:pPr>
    <w:rPr>
      <w:rFonts w:ascii="Calibri Light" w:hAnsi="Calibri Light" w:cs="Times New Roman"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4z1">
    <w:name w:val="WW8Num4z1"/>
    <w:rPr>
      <w:rFonts w:ascii="Wingdings" w:hAnsi="Wingdings"/>
    </w:rPr>
  </w:style>
  <w:style w:type="character" w:customStyle="1" w:styleId="WW8Num4z2">
    <w:name w:val="WW8Num4z2"/>
    <w:rPr>
      <w:rFonts w:ascii="Times New Roman" w:hAnsi="Times New Roman" w:cs="Times New Roman"/>
    </w:rPr>
  </w:style>
  <w:style w:type="character" w:customStyle="1" w:styleId="WW8Num5z1">
    <w:name w:val="WW8Num5z1"/>
    <w:rPr>
      <w:rFonts w:ascii="Symbol" w:hAnsi="Symbol"/>
      <w:b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autoSpaceDE/>
      <w:spacing w:after="120"/>
    </w:pPr>
    <w:rPr>
      <w:rFonts w:ascii="Times New Roman" w:eastAsia="SimSun" w:hAnsi="Times New Roman" w:cs="Mangal"/>
      <w:b w:val="0"/>
      <w:bCs w:val="0"/>
      <w:kern w:val="1"/>
      <w:sz w:val="24"/>
      <w:szCs w:val="24"/>
      <w:lang w:val="x-none" w:eastAsia="hi-IN" w:bidi="hi-IN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NormalnyWeb">
    <w:name w:val="Normal (Web)"/>
    <w:basedOn w:val="Normalny"/>
    <w:uiPriority w:val="99"/>
    <w:pPr>
      <w:widowControl/>
      <w:autoSpaceDE/>
      <w:spacing w:before="100" w:after="11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ramki">
    <w:name w:val="Zawartość ramki"/>
    <w:basedOn w:val="Tekstpodstawowy"/>
  </w:style>
  <w:style w:type="paragraph" w:customStyle="1" w:styleId="Znak1ZnakZnakZnakZnakZnak">
    <w:name w:val="Znak1 Znak Znak Znak Znak Znak"/>
    <w:basedOn w:val="Normalny"/>
    <w:rsid w:val="008062D0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2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3201"/>
    <w:rPr>
      <w:rFonts w:ascii="Arial" w:hAnsi="Arial" w:cs="Arial"/>
      <w:b/>
      <w:bCs/>
      <w:lang w:eastAsia="ar-SA"/>
    </w:rPr>
  </w:style>
  <w:style w:type="character" w:styleId="Odwoanieprzypisukocowego">
    <w:name w:val="endnote reference"/>
    <w:uiPriority w:val="99"/>
    <w:semiHidden/>
    <w:unhideWhenUsed/>
    <w:rsid w:val="00273201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6725E5"/>
    <w:pPr>
      <w:ind w:left="708"/>
    </w:pPr>
    <w:rPr>
      <w:rFonts w:cs="Times New Roman"/>
      <w:lang w:val="x-none"/>
    </w:rPr>
  </w:style>
  <w:style w:type="character" w:styleId="Odwoaniedokomentarza">
    <w:name w:val="annotation reference"/>
    <w:uiPriority w:val="99"/>
    <w:semiHidden/>
    <w:unhideWhenUsed/>
    <w:rsid w:val="001965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96564"/>
    <w:pPr>
      <w:widowControl/>
      <w:suppressAutoHyphens w:val="0"/>
      <w:autoSpaceDE/>
    </w:pPr>
    <w:rPr>
      <w:rFonts w:ascii="Times New Roman" w:hAnsi="Times New Roman" w:cs="Times New Roman"/>
      <w:b w:val="0"/>
      <w:bCs w:val="0"/>
      <w:kern w:val="22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96564"/>
    <w:rPr>
      <w:kern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A0"/>
    <w:pPr>
      <w:spacing w:after="60"/>
      <w:outlineLvl w:val="1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2947A0"/>
    <w:rPr>
      <w:b/>
      <w:bCs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2947A0"/>
    <w:rPr>
      <w:rFonts w:ascii="Times New Roman" w:hAnsi="Times New Roman" w:cs="Times New Roman" w:hint="default"/>
      <w:b/>
      <w:bCs w:val="0"/>
      <w:i w:val="0"/>
      <w:iCs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035"/>
    <w:pPr>
      <w:widowControl w:val="0"/>
      <w:suppressAutoHyphens/>
      <w:autoSpaceDE w:val="0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1C4035"/>
    <w:rPr>
      <w:rFonts w:ascii="Arial" w:hAnsi="Arial" w:cs="Arial"/>
      <w:b/>
      <w:bCs/>
      <w:kern w:val="22"/>
      <w:lang w:eastAsia="ar-SA"/>
    </w:rPr>
  </w:style>
  <w:style w:type="character" w:styleId="Nierozpoznanawzmianka">
    <w:name w:val="Unresolved Mention"/>
    <w:uiPriority w:val="99"/>
    <w:semiHidden/>
    <w:unhideWhenUsed/>
    <w:rsid w:val="00565C0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62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59B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4A78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24A78"/>
    <w:rPr>
      <w:rFonts w:ascii="Arial" w:hAnsi="Arial" w:cs="Arial"/>
      <w:b/>
      <w:bCs/>
      <w:lang w:eastAsia="ar-SA"/>
    </w:rPr>
  </w:style>
  <w:style w:type="character" w:customStyle="1" w:styleId="Stopka0">
    <w:name w:val="Stopka_"/>
    <w:link w:val="Stopka1"/>
    <w:rsid w:val="00E71E69"/>
    <w:rPr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E71E69"/>
    <w:rPr>
      <w:shd w:val="clear" w:color="auto" w:fill="FFFFFF"/>
    </w:rPr>
  </w:style>
  <w:style w:type="paragraph" w:customStyle="1" w:styleId="Stopka1">
    <w:name w:val="Stopka1"/>
    <w:basedOn w:val="Normalny"/>
    <w:link w:val="Stopka0"/>
    <w:rsid w:val="00E71E69"/>
    <w:pPr>
      <w:shd w:val="clear" w:color="auto" w:fill="FFFFFF"/>
      <w:suppressAutoHyphens w:val="0"/>
      <w:autoSpaceDE/>
      <w:spacing w:line="257" w:lineRule="auto"/>
      <w:ind w:left="440" w:hanging="280"/>
    </w:pPr>
    <w:rPr>
      <w:rFonts w:ascii="Times New Roman" w:hAnsi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Teksttreci0">
    <w:name w:val="Tekst treści"/>
    <w:basedOn w:val="Normalny"/>
    <w:link w:val="Teksttreci"/>
    <w:rsid w:val="00E71E69"/>
    <w:pPr>
      <w:shd w:val="clear" w:color="auto" w:fill="FFFFFF"/>
      <w:suppressAutoHyphens w:val="0"/>
      <w:autoSpaceDE/>
      <w:spacing w:after="100"/>
    </w:pPr>
    <w:rPr>
      <w:rFonts w:ascii="Times New Roman" w:hAnsi="Times New Roman" w:cs="Times New Roman"/>
      <w:b w:val="0"/>
      <w:bCs w:val="0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AB6E45"/>
    <w:rPr>
      <w:rFonts w:ascii="Arial" w:hAnsi="Arial" w:cs="Arial"/>
      <w:b/>
      <w:bCs/>
      <w:lang w:eastAsia="ar-SA"/>
    </w:rPr>
  </w:style>
  <w:style w:type="numbering" w:customStyle="1" w:styleId="StylPunktowaneCourierNewZlewej063cmWysunicie063">
    <w:name w:val="Styl Punktowane Courier New Z lewej:  063 cm Wysunięcie:  063..."/>
    <w:basedOn w:val="Bezlisty"/>
    <w:rsid w:val="00B51F3B"/>
    <w:pPr>
      <w:numPr>
        <w:numId w:val="17"/>
      </w:numPr>
    </w:pPr>
  </w:style>
  <w:style w:type="character" w:customStyle="1" w:styleId="Nagwek3Znak">
    <w:name w:val="Nagłówek 3 Znak"/>
    <w:link w:val="Nagwek3"/>
    <w:uiPriority w:val="9"/>
    <w:semiHidden/>
    <w:rsid w:val="00542AC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highlight">
    <w:name w:val="highlight"/>
    <w:basedOn w:val="Domylnaczcionkaakapitu"/>
    <w:rsid w:val="00A56176"/>
  </w:style>
  <w:style w:type="paragraph" w:styleId="Tekstprzypisudolnego">
    <w:name w:val="footnote text"/>
    <w:basedOn w:val="Normalny"/>
    <w:link w:val="TekstprzypisudolnegoZnak"/>
    <w:uiPriority w:val="99"/>
    <w:unhideWhenUsed/>
    <w:rsid w:val="007715F2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7715F2"/>
    <w:rPr>
      <w:rFonts w:ascii="Arial" w:hAnsi="Arial" w:cs="Arial"/>
      <w:b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7715F2"/>
    <w:rPr>
      <w:vertAlign w:val="superscript"/>
    </w:rPr>
  </w:style>
  <w:style w:type="numbering" w:customStyle="1" w:styleId="Bezlisty1">
    <w:name w:val="Bez listy1"/>
    <w:next w:val="Bezlisty"/>
    <w:semiHidden/>
    <w:rsid w:val="003B75EE"/>
  </w:style>
  <w:style w:type="paragraph" w:styleId="Tekstpodstawowy2">
    <w:name w:val="Body Text 2"/>
    <w:basedOn w:val="Normalny"/>
    <w:link w:val="Tekstpodstawowy2Znak"/>
    <w:rsid w:val="003B75EE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pacing w:val="12"/>
      <w:sz w:val="24"/>
      <w:lang w:val="x-none" w:eastAsia="x-none"/>
    </w:rPr>
  </w:style>
  <w:style w:type="character" w:customStyle="1" w:styleId="Tekstpodstawowy2Znak">
    <w:name w:val="Tekst podstawowy 2 Znak"/>
    <w:link w:val="Tekstpodstawowy2"/>
    <w:rsid w:val="003B75EE"/>
    <w:rPr>
      <w:spacing w:val="12"/>
      <w:sz w:val="24"/>
    </w:rPr>
  </w:style>
  <w:style w:type="character" w:customStyle="1" w:styleId="TekstpodstawowyZnak">
    <w:name w:val="Tekst podstawowy Znak"/>
    <w:link w:val="Tekstpodstawowy"/>
    <w:rsid w:val="003B75EE"/>
    <w:rPr>
      <w:rFonts w:eastAsia="SimSun" w:cs="Mangal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semiHidden/>
    <w:rsid w:val="003B75EE"/>
    <w:pPr>
      <w:widowControl/>
      <w:shd w:val="clear" w:color="auto" w:fill="000080"/>
      <w:suppressAutoHyphens w:val="0"/>
      <w:autoSpaceDE/>
    </w:pPr>
    <w:rPr>
      <w:rFonts w:ascii="Tahoma" w:hAnsi="Tahoma" w:cs="Times New Roman"/>
      <w:b w:val="0"/>
      <w:bCs w:val="0"/>
      <w:lang w:val="x-none" w:eastAsia="x-none"/>
    </w:rPr>
  </w:style>
  <w:style w:type="character" w:customStyle="1" w:styleId="MapadokumentuZnak">
    <w:name w:val="Mapa dokumentu Znak"/>
    <w:link w:val="Mapadokumentu"/>
    <w:semiHidden/>
    <w:rsid w:val="003B75EE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3B75EE"/>
    <w:rPr>
      <w:rFonts w:ascii="Arial" w:hAnsi="Arial" w:cs="Arial"/>
      <w:b/>
      <w:bCs/>
      <w:lang w:eastAsia="ar-SA"/>
    </w:rPr>
  </w:style>
  <w:style w:type="paragraph" w:customStyle="1" w:styleId="Default">
    <w:name w:val="Default"/>
    <w:rsid w:val="003B75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441DF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F67B-95EB-4A23-8871-4ED6A095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733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Nr sprawy:  8 / 2010</vt:lpstr>
      <vt:lpstr>    OŚWIADCZENIA WYKONAWCY: </vt:lpstr>
    </vt:vector>
  </TitlesOfParts>
  <Company>Centrum Pediatrii im. Jana Pawła II w Sosnowcu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8 / 2010</dc:title>
  <dc:subject/>
  <dc:creator>Centrum Pediatrii im Jana Pawła 2</dc:creator>
  <cp:keywords/>
  <cp:lastModifiedBy>Administracja</cp:lastModifiedBy>
  <cp:revision>6</cp:revision>
  <cp:lastPrinted>2024-11-13T12:20:00Z</cp:lastPrinted>
  <dcterms:created xsi:type="dcterms:W3CDTF">2026-05-07T09:22:00Z</dcterms:created>
  <dcterms:modified xsi:type="dcterms:W3CDTF">2026-05-11T08:28:00Z</dcterms:modified>
</cp:coreProperties>
</file>